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32D26CC" w14:textId="604671CF" w:rsidR="003B583A" w:rsidRPr="00286384" w:rsidRDefault="00AF3CC7" w:rsidP="000C32CE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 w:themeFill="accent3" w:themeFillTint="99"/>
        <w:jc w:val="center"/>
        <w:rPr>
          <w:rFonts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  <w:lang w:val="pt-BR"/>
        </w:rPr>
        <w:t xml:space="preserve">ANEXO </w:t>
      </w:r>
      <w:r w:rsidR="00622A69">
        <w:rPr>
          <w:rFonts w:ascii="Arial" w:hAnsi="Arial" w:cs="Arial"/>
          <w:b/>
          <w:sz w:val="22"/>
          <w:szCs w:val="22"/>
          <w:lang w:val="pt-BR"/>
        </w:rPr>
        <w:t>I</w:t>
      </w:r>
      <w:r>
        <w:rPr>
          <w:rFonts w:ascii="Arial" w:hAnsi="Arial" w:cs="Arial"/>
          <w:b/>
          <w:sz w:val="22"/>
          <w:szCs w:val="22"/>
          <w:lang w:val="pt-BR"/>
        </w:rPr>
        <w:t xml:space="preserve">I – </w:t>
      </w:r>
      <w:r w:rsidR="003B583A" w:rsidRPr="00286384">
        <w:rPr>
          <w:rFonts w:ascii="Arial" w:hAnsi="Arial" w:cs="Arial"/>
          <w:b/>
          <w:sz w:val="22"/>
          <w:szCs w:val="22"/>
          <w:lang w:val="pt-BR"/>
        </w:rPr>
        <w:t>MODELO</w:t>
      </w:r>
      <w:r>
        <w:rPr>
          <w:rFonts w:ascii="Arial" w:hAnsi="Arial" w:cs="Arial"/>
          <w:b/>
          <w:sz w:val="22"/>
          <w:szCs w:val="22"/>
          <w:lang w:val="pt-BR"/>
        </w:rPr>
        <w:t xml:space="preserve"> </w:t>
      </w:r>
      <w:r w:rsidR="003B583A" w:rsidRPr="00286384">
        <w:rPr>
          <w:rFonts w:ascii="Arial" w:hAnsi="Arial" w:cs="Arial"/>
          <w:b/>
          <w:sz w:val="22"/>
          <w:szCs w:val="22"/>
          <w:lang w:val="pt-BR"/>
        </w:rPr>
        <w:t>DE PROPOSTA COMERCIAL</w:t>
      </w:r>
    </w:p>
    <w:p w14:paraId="26364E8E" w14:textId="77777777" w:rsidR="003B583A" w:rsidRPr="00286384" w:rsidRDefault="003B583A" w:rsidP="003B583A">
      <w:pPr>
        <w:spacing w:line="343" w:lineRule="auto"/>
        <w:rPr>
          <w:rFonts w:ascii="Arial" w:hAnsi="Arial" w:cs="Arial"/>
          <w:b/>
          <w:sz w:val="22"/>
          <w:szCs w:val="22"/>
          <w:lang w:val="pt-BR"/>
        </w:rPr>
      </w:pPr>
    </w:p>
    <w:tbl>
      <w:tblPr>
        <w:tblStyle w:val="Tabelacomgrade"/>
        <w:tblW w:w="9067" w:type="dxa"/>
        <w:jc w:val="center"/>
        <w:tblLook w:val="04A0" w:firstRow="1" w:lastRow="0" w:firstColumn="1" w:lastColumn="0" w:noHBand="0" w:noVBand="1"/>
      </w:tblPr>
      <w:tblGrid>
        <w:gridCol w:w="1972"/>
        <w:gridCol w:w="1681"/>
        <w:gridCol w:w="311"/>
        <w:gridCol w:w="1140"/>
        <w:gridCol w:w="703"/>
        <w:gridCol w:w="851"/>
        <w:gridCol w:w="567"/>
        <w:gridCol w:w="158"/>
        <w:gridCol w:w="1684"/>
      </w:tblGrid>
      <w:tr w:rsidR="00AF3CC7" w:rsidRPr="00286384" w14:paraId="015230E4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0C706D8A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NOME DA EMPRESA:</w:t>
            </w:r>
          </w:p>
        </w:tc>
        <w:tc>
          <w:tcPr>
            <w:tcW w:w="7095" w:type="dxa"/>
            <w:gridSpan w:val="8"/>
            <w:vAlign w:val="center"/>
          </w:tcPr>
          <w:p w14:paraId="5026F357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7D8A1CBA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492A5DF7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CNPJ:</w:t>
            </w:r>
          </w:p>
        </w:tc>
        <w:tc>
          <w:tcPr>
            <w:tcW w:w="7095" w:type="dxa"/>
            <w:gridSpan w:val="8"/>
            <w:vAlign w:val="center"/>
          </w:tcPr>
          <w:p w14:paraId="79639CFA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346D9373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367CF9CA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ENDEREÇO:</w:t>
            </w:r>
          </w:p>
        </w:tc>
        <w:tc>
          <w:tcPr>
            <w:tcW w:w="7095" w:type="dxa"/>
            <w:gridSpan w:val="8"/>
            <w:vAlign w:val="center"/>
          </w:tcPr>
          <w:p w14:paraId="73879BB6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64A3585D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6ABE5FD7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BAIRRO:</w:t>
            </w:r>
          </w:p>
        </w:tc>
        <w:tc>
          <w:tcPr>
            <w:tcW w:w="1681" w:type="dxa"/>
            <w:vAlign w:val="center"/>
          </w:tcPr>
          <w:p w14:paraId="246FBCBC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451" w:type="dxa"/>
            <w:gridSpan w:val="2"/>
            <w:shd w:val="clear" w:color="auto" w:fill="D6E3BC" w:themeFill="accent3" w:themeFillTint="66"/>
            <w:vAlign w:val="center"/>
          </w:tcPr>
          <w:p w14:paraId="6DA834E9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CIDADE/UF:</w:t>
            </w:r>
          </w:p>
        </w:tc>
        <w:tc>
          <w:tcPr>
            <w:tcW w:w="1554" w:type="dxa"/>
            <w:gridSpan w:val="2"/>
            <w:vAlign w:val="center"/>
          </w:tcPr>
          <w:p w14:paraId="6902CCD2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725" w:type="dxa"/>
            <w:gridSpan w:val="2"/>
            <w:shd w:val="clear" w:color="auto" w:fill="D6E3BC" w:themeFill="accent3" w:themeFillTint="66"/>
            <w:vAlign w:val="center"/>
          </w:tcPr>
          <w:p w14:paraId="2B788FFF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CEP:</w:t>
            </w:r>
          </w:p>
        </w:tc>
        <w:tc>
          <w:tcPr>
            <w:tcW w:w="1684" w:type="dxa"/>
            <w:vAlign w:val="center"/>
          </w:tcPr>
          <w:p w14:paraId="4B38FF34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75FAB65A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6981C5E5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FONE:</w:t>
            </w:r>
          </w:p>
        </w:tc>
        <w:tc>
          <w:tcPr>
            <w:tcW w:w="1681" w:type="dxa"/>
            <w:vAlign w:val="center"/>
          </w:tcPr>
          <w:p w14:paraId="3291C16D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451" w:type="dxa"/>
            <w:gridSpan w:val="2"/>
            <w:shd w:val="clear" w:color="auto" w:fill="D6E3BC" w:themeFill="accent3" w:themeFillTint="66"/>
            <w:vAlign w:val="center"/>
          </w:tcPr>
          <w:p w14:paraId="1CB64745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E-MAIL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:</w:t>
            </w:r>
          </w:p>
        </w:tc>
        <w:tc>
          <w:tcPr>
            <w:tcW w:w="3963" w:type="dxa"/>
            <w:gridSpan w:val="5"/>
            <w:vAlign w:val="center"/>
          </w:tcPr>
          <w:p w14:paraId="17D8DF49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32D5D005" w14:textId="77777777" w:rsidTr="00390343">
        <w:trPr>
          <w:trHeight w:val="159"/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2E329BCC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NOME PARA CONTATO:</w:t>
            </w:r>
          </w:p>
        </w:tc>
        <w:tc>
          <w:tcPr>
            <w:tcW w:w="7095" w:type="dxa"/>
            <w:gridSpan w:val="8"/>
            <w:vAlign w:val="center"/>
          </w:tcPr>
          <w:p w14:paraId="668FB9BF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D21395" w:rsidRPr="00ED7792" w14:paraId="1B7C4D78" w14:textId="77777777" w:rsidTr="00390343">
        <w:tblPrEx>
          <w:jc w:val="left"/>
        </w:tblPrEx>
        <w:trPr>
          <w:trHeight w:val="463"/>
        </w:trPr>
        <w:tc>
          <w:tcPr>
            <w:tcW w:w="1972" w:type="dxa"/>
            <w:vMerge w:val="restart"/>
            <w:shd w:val="clear" w:color="auto" w:fill="D6E3BC" w:themeFill="accent3" w:themeFillTint="66"/>
            <w:vAlign w:val="center"/>
          </w:tcPr>
          <w:p w14:paraId="4F9A1E6A" w14:textId="77777777" w:rsidR="00D21395" w:rsidRPr="00ED7792" w:rsidRDefault="00D21395" w:rsidP="00D21395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DADOS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PARA </w:t>
            </w: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PAGAMENTO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:</w:t>
            </w:r>
          </w:p>
        </w:tc>
        <w:tc>
          <w:tcPr>
            <w:tcW w:w="1992" w:type="dxa"/>
            <w:gridSpan w:val="2"/>
            <w:shd w:val="clear" w:color="auto" w:fill="D6E3BC" w:themeFill="accent3" w:themeFillTint="66"/>
            <w:vAlign w:val="center"/>
          </w:tcPr>
          <w:p w14:paraId="668DB71A" w14:textId="77777777" w:rsidR="00D21395" w:rsidRPr="00ED7792" w:rsidRDefault="00D21395" w:rsidP="00596801">
            <w:pPr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BANCO:</w:t>
            </w:r>
          </w:p>
        </w:tc>
        <w:tc>
          <w:tcPr>
            <w:tcW w:w="5103" w:type="dxa"/>
            <w:gridSpan w:val="6"/>
            <w:vAlign w:val="center"/>
          </w:tcPr>
          <w:p w14:paraId="65B63E2E" w14:textId="77777777" w:rsidR="00D21395" w:rsidRPr="00ED7792" w:rsidRDefault="00D21395" w:rsidP="00596801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D21395" w:rsidRPr="00ED7792" w14:paraId="028E9C66" w14:textId="77777777" w:rsidTr="00390343">
        <w:tblPrEx>
          <w:jc w:val="left"/>
        </w:tblPrEx>
        <w:trPr>
          <w:trHeight w:val="50"/>
        </w:trPr>
        <w:tc>
          <w:tcPr>
            <w:tcW w:w="1972" w:type="dxa"/>
            <w:vMerge/>
            <w:shd w:val="clear" w:color="auto" w:fill="D6E3BC" w:themeFill="accent3" w:themeFillTint="66"/>
            <w:vAlign w:val="center"/>
          </w:tcPr>
          <w:p w14:paraId="0AB4B782" w14:textId="77777777" w:rsidR="00D21395" w:rsidRPr="00ED7792" w:rsidRDefault="00D21395" w:rsidP="00596801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992" w:type="dxa"/>
            <w:gridSpan w:val="2"/>
            <w:shd w:val="clear" w:color="auto" w:fill="D6E3BC" w:themeFill="accent3" w:themeFillTint="66"/>
            <w:vAlign w:val="center"/>
          </w:tcPr>
          <w:p w14:paraId="51F0B192" w14:textId="77777777" w:rsidR="00D21395" w:rsidRPr="00ED7792" w:rsidRDefault="00D21395" w:rsidP="00596801">
            <w:pPr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AGÊNCIA:</w:t>
            </w:r>
          </w:p>
        </w:tc>
        <w:tc>
          <w:tcPr>
            <w:tcW w:w="1843" w:type="dxa"/>
            <w:gridSpan w:val="2"/>
            <w:vAlign w:val="center"/>
          </w:tcPr>
          <w:p w14:paraId="19D9027C" w14:textId="77777777" w:rsidR="00D21395" w:rsidRPr="00ED7792" w:rsidRDefault="00D21395" w:rsidP="00596801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  <w:gridSpan w:val="2"/>
            <w:shd w:val="clear" w:color="auto" w:fill="D6E3BC" w:themeFill="accent3" w:themeFillTint="66"/>
            <w:vAlign w:val="center"/>
          </w:tcPr>
          <w:p w14:paraId="35411DB9" w14:textId="77777777" w:rsidR="00D21395" w:rsidRPr="00ED7792" w:rsidRDefault="00D21395" w:rsidP="00596801">
            <w:pPr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CONTA CORRENTE:</w:t>
            </w:r>
          </w:p>
        </w:tc>
        <w:tc>
          <w:tcPr>
            <w:tcW w:w="1842" w:type="dxa"/>
            <w:gridSpan w:val="2"/>
            <w:vAlign w:val="center"/>
          </w:tcPr>
          <w:p w14:paraId="1E1E1169" w14:textId="77777777" w:rsidR="00D21395" w:rsidRPr="00ED7792" w:rsidRDefault="00D21395" w:rsidP="00596801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</w:tbl>
    <w:p w14:paraId="3412B1D3" w14:textId="77777777" w:rsidR="003B583A" w:rsidRDefault="003B583A" w:rsidP="003B583A">
      <w:pPr>
        <w:spacing w:line="343" w:lineRule="auto"/>
        <w:rPr>
          <w:rFonts w:ascii="Arial" w:hAnsi="Arial" w:cs="Arial"/>
          <w:b/>
          <w:sz w:val="22"/>
          <w:szCs w:val="22"/>
          <w:lang w:val="pt-BR"/>
        </w:rPr>
      </w:pPr>
    </w:p>
    <w:p w14:paraId="5546C2E1" w14:textId="0E79F71A" w:rsidR="00100E45" w:rsidRDefault="002C0A08" w:rsidP="005344BB">
      <w:pPr>
        <w:pStyle w:val="Corpodetexto"/>
      </w:pPr>
      <w:r>
        <w:rPr>
          <w:rFonts w:cs="Arial"/>
          <w:b/>
          <w:szCs w:val="22"/>
        </w:rPr>
        <w:t>OB</w:t>
      </w:r>
      <w:r w:rsidR="00F60207">
        <w:rPr>
          <w:rFonts w:cs="Arial"/>
          <w:b/>
          <w:szCs w:val="22"/>
        </w:rPr>
        <w:t>JET</w:t>
      </w:r>
      <w:r>
        <w:rPr>
          <w:rFonts w:cs="Arial"/>
          <w:b/>
          <w:szCs w:val="22"/>
        </w:rPr>
        <w:t>O</w:t>
      </w:r>
      <w:r w:rsidR="008453FD" w:rsidRPr="008453FD">
        <w:rPr>
          <w:rFonts w:cs="Arial"/>
          <w:b/>
          <w:szCs w:val="22"/>
        </w:rPr>
        <w:t>:</w:t>
      </w:r>
      <w:r w:rsidR="003520B8">
        <w:rPr>
          <w:rFonts w:cs="Arial"/>
          <w:bCs/>
          <w:szCs w:val="22"/>
        </w:rPr>
        <w:t xml:space="preserve"> C</w:t>
      </w:r>
      <w:r w:rsidR="003520B8">
        <w:t xml:space="preserve">ontratação de </w:t>
      </w:r>
      <w:r w:rsidR="00100E45">
        <w:t>seguro de acidentes pessoais coletivo, com cobertura de morte acidental, invalidez permanente total ou parcial por acidente e despesas médico-hospitalares, para os estagiários em atividade nas unidades da Procuradoria Regional do Trabalho da 2ª Região, pelo critério de menor preço global estimado, conforme condições e exigências estabelecidas no Aviso de Contratação Direta e seus anexos.</w:t>
      </w:r>
    </w:p>
    <w:p w14:paraId="585E3044" w14:textId="77777777" w:rsidR="00100E45" w:rsidRDefault="00100E45" w:rsidP="005344BB">
      <w:pPr>
        <w:pStyle w:val="Corpodetexto"/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4248"/>
        <w:gridCol w:w="855"/>
        <w:gridCol w:w="851"/>
        <w:gridCol w:w="1701"/>
        <w:gridCol w:w="1412"/>
      </w:tblGrid>
      <w:tr w:rsidR="003C5354" w:rsidRPr="00C34DEF" w14:paraId="49189F56" w14:textId="77777777" w:rsidTr="004A2B6F">
        <w:trPr>
          <w:trHeight w:val="477"/>
          <w:tblHeader/>
          <w:jc w:val="center"/>
        </w:trPr>
        <w:tc>
          <w:tcPr>
            <w:tcW w:w="709" w:type="dxa"/>
            <w:vMerge w:val="restart"/>
            <w:shd w:val="clear" w:color="auto" w:fill="D6E3BC" w:themeFill="accent3" w:themeFillTint="66"/>
            <w:vAlign w:val="center"/>
          </w:tcPr>
          <w:p w14:paraId="0B89361D" w14:textId="77777777" w:rsidR="003C5354" w:rsidRPr="00F150F8" w:rsidRDefault="003C5354" w:rsidP="00F150F8">
            <w:pPr>
              <w:snapToGrid w:val="0"/>
              <w:spacing w:line="276" w:lineRule="auto"/>
              <w:jc w:val="center"/>
              <w:rPr>
                <w:rFonts w:ascii="Arial" w:hAnsi="Arial"/>
                <w:b/>
                <w:color w:val="000000"/>
                <w:sz w:val="18"/>
                <w:szCs w:val="18"/>
                <w:lang w:val="pt-BR"/>
              </w:rPr>
            </w:pPr>
            <w:r w:rsidRPr="00F150F8">
              <w:rPr>
                <w:rFonts w:ascii="Arial" w:hAnsi="Arial"/>
                <w:b/>
                <w:color w:val="000000"/>
                <w:sz w:val="18"/>
                <w:szCs w:val="18"/>
                <w:lang w:val="pt-BR"/>
              </w:rPr>
              <w:t>ITEM</w:t>
            </w:r>
          </w:p>
        </w:tc>
        <w:tc>
          <w:tcPr>
            <w:tcW w:w="4248" w:type="dxa"/>
            <w:vMerge w:val="restart"/>
            <w:shd w:val="clear" w:color="auto" w:fill="D6E3BC" w:themeFill="accent3" w:themeFillTint="66"/>
            <w:vAlign w:val="center"/>
          </w:tcPr>
          <w:p w14:paraId="5AC76B5B" w14:textId="77777777" w:rsidR="003C5354" w:rsidRPr="00F150F8" w:rsidRDefault="003C5354" w:rsidP="00F150F8">
            <w:pPr>
              <w:spacing w:line="276" w:lineRule="auto"/>
              <w:jc w:val="center"/>
              <w:rPr>
                <w:rFonts w:ascii="Arial" w:hAnsi="Arial"/>
                <w:b/>
                <w:sz w:val="18"/>
                <w:szCs w:val="18"/>
                <w:lang w:val="pt-BR"/>
              </w:rPr>
            </w:pPr>
            <w:r w:rsidRPr="00F150F8">
              <w:rPr>
                <w:rFonts w:ascii="Arial" w:hAnsi="Arial"/>
                <w:b/>
                <w:sz w:val="18"/>
                <w:szCs w:val="18"/>
                <w:lang w:val="pt-BR"/>
              </w:rPr>
              <w:t>DESCRIÇÃO</w:t>
            </w:r>
          </w:p>
        </w:tc>
        <w:tc>
          <w:tcPr>
            <w:tcW w:w="1706" w:type="dxa"/>
            <w:gridSpan w:val="2"/>
            <w:shd w:val="clear" w:color="auto" w:fill="D6E3BC" w:themeFill="accent3" w:themeFillTint="66"/>
            <w:vAlign w:val="center"/>
          </w:tcPr>
          <w:p w14:paraId="29EDA72A" w14:textId="4BE78DB6" w:rsidR="003C5354" w:rsidRPr="00F150F8" w:rsidRDefault="003C5354" w:rsidP="00F150F8">
            <w:pPr>
              <w:spacing w:line="276" w:lineRule="auto"/>
              <w:jc w:val="center"/>
              <w:rPr>
                <w:rFonts w:ascii="Arial" w:hAnsi="Arial"/>
                <w:b/>
                <w:sz w:val="18"/>
                <w:szCs w:val="18"/>
                <w:lang w:val="pt-BR"/>
              </w:rPr>
            </w:pPr>
            <w:r w:rsidRPr="00F150F8">
              <w:rPr>
                <w:rFonts w:ascii="Arial" w:hAnsi="Arial"/>
                <w:b/>
                <w:sz w:val="18"/>
                <w:szCs w:val="18"/>
                <w:lang w:val="pt-BR"/>
              </w:rPr>
              <w:t>QTDE SEGURADOS</w:t>
            </w:r>
          </w:p>
        </w:tc>
        <w:tc>
          <w:tcPr>
            <w:tcW w:w="1701" w:type="dxa"/>
            <w:shd w:val="clear" w:color="auto" w:fill="D6E3BC" w:themeFill="accent3" w:themeFillTint="66"/>
            <w:vAlign w:val="center"/>
          </w:tcPr>
          <w:p w14:paraId="7572CDAF" w14:textId="6933CFD8" w:rsidR="003C5354" w:rsidRPr="00F150F8" w:rsidRDefault="003C5354" w:rsidP="00F150F8">
            <w:pPr>
              <w:spacing w:line="276" w:lineRule="auto"/>
              <w:jc w:val="center"/>
              <w:rPr>
                <w:rFonts w:ascii="Arial" w:hAnsi="Arial"/>
                <w:b/>
                <w:sz w:val="18"/>
                <w:szCs w:val="18"/>
                <w:lang w:val="pt-BR"/>
              </w:rPr>
            </w:pPr>
            <w:r w:rsidRPr="00F150F8">
              <w:rPr>
                <w:rFonts w:ascii="Arial" w:hAnsi="Arial"/>
                <w:b/>
                <w:sz w:val="18"/>
                <w:szCs w:val="18"/>
                <w:lang w:val="pt-BR"/>
              </w:rPr>
              <w:t>PREÇO UNITÁRIO</w:t>
            </w:r>
            <w:r w:rsidR="004A2B6F">
              <w:rPr>
                <w:rFonts w:ascii="Arial" w:hAnsi="Arial"/>
                <w:b/>
                <w:sz w:val="18"/>
                <w:szCs w:val="18"/>
                <w:lang w:val="pt-BR"/>
              </w:rPr>
              <w:t xml:space="preserve"> MENSAL</w:t>
            </w:r>
          </w:p>
        </w:tc>
        <w:tc>
          <w:tcPr>
            <w:tcW w:w="1412" w:type="dxa"/>
            <w:shd w:val="clear" w:color="auto" w:fill="D6E3BC" w:themeFill="accent3" w:themeFillTint="66"/>
            <w:vAlign w:val="center"/>
          </w:tcPr>
          <w:p w14:paraId="08C35821" w14:textId="7BEE981F" w:rsidR="003C5354" w:rsidRPr="00F150F8" w:rsidRDefault="003C5354" w:rsidP="00F150F8">
            <w:pPr>
              <w:spacing w:line="276" w:lineRule="auto"/>
              <w:jc w:val="center"/>
              <w:rPr>
                <w:rFonts w:ascii="Arial" w:hAnsi="Arial"/>
                <w:b/>
                <w:sz w:val="18"/>
                <w:szCs w:val="18"/>
                <w:lang w:val="pt-BR"/>
              </w:rPr>
            </w:pPr>
            <w:r w:rsidRPr="00F150F8">
              <w:rPr>
                <w:rFonts w:ascii="Arial" w:hAnsi="Arial"/>
                <w:b/>
                <w:sz w:val="18"/>
                <w:szCs w:val="18"/>
                <w:lang w:val="pt-BR"/>
              </w:rPr>
              <w:t>PREÇO TOTAL MENSAL</w:t>
            </w:r>
          </w:p>
        </w:tc>
      </w:tr>
      <w:tr w:rsidR="004A2B6F" w:rsidRPr="00C34DEF" w14:paraId="13E10487" w14:textId="77777777" w:rsidTr="004A2B6F">
        <w:trPr>
          <w:trHeight w:val="37"/>
          <w:jc w:val="center"/>
        </w:trPr>
        <w:tc>
          <w:tcPr>
            <w:tcW w:w="709" w:type="dxa"/>
            <w:vMerge/>
            <w:shd w:val="clear" w:color="auto" w:fill="D6E3BC" w:themeFill="accent3" w:themeFillTint="66"/>
            <w:vAlign w:val="center"/>
          </w:tcPr>
          <w:p w14:paraId="50A58CAB" w14:textId="19808F6D" w:rsidR="003C5354" w:rsidRPr="003520B8" w:rsidRDefault="003C5354" w:rsidP="00F150F8">
            <w:pPr>
              <w:spacing w:line="276" w:lineRule="auto"/>
              <w:jc w:val="center"/>
              <w:rPr>
                <w:rFonts w:ascii="Arial" w:hAnsi="Arial"/>
                <w:bCs/>
                <w:sz w:val="20"/>
                <w:lang w:val="pt-BR"/>
              </w:rPr>
            </w:pPr>
          </w:p>
        </w:tc>
        <w:tc>
          <w:tcPr>
            <w:tcW w:w="4248" w:type="dxa"/>
            <w:vMerge/>
            <w:shd w:val="clear" w:color="auto" w:fill="D6E3BC" w:themeFill="accent3" w:themeFillTint="66"/>
            <w:vAlign w:val="center"/>
          </w:tcPr>
          <w:p w14:paraId="2B36C456" w14:textId="77777777" w:rsidR="003C5354" w:rsidRPr="003520B8" w:rsidRDefault="003C5354" w:rsidP="00F150F8">
            <w:pPr>
              <w:pStyle w:val="Default"/>
              <w:spacing w:before="120" w:after="1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D6E3BC" w:themeFill="accent3" w:themeFillTint="66"/>
            <w:vAlign w:val="center"/>
          </w:tcPr>
          <w:p w14:paraId="19401963" w14:textId="3405A3E5" w:rsidR="003C5354" w:rsidRPr="003520B8" w:rsidRDefault="003C5354" w:rsidP="00F150F8">
            <w:pPr>
              <w:pStyle w:val="Default"/>
              <w:spacing w:before="120" w:after="1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Mínima</w:t>
            </w:r>
          </w:p>
        </w:tc>
        <w:tc>
          <w:tcPr>
            <w:tcW w:w="851" w:type="dxa"/>
            <w:shd w:val="clear" w:color="auto" w:fill="D6E3BC" w:themeFill="accent3" w:themeFillTint="66"/>
            <w:vAlign w:val="center"/>
          </w:tcPr>
          <w:p w14:paraId="7A126192" w14:textId="0553A4F6" w:rsidR="003C5354" w:rsidRPr="003520B8" w:rsidRDefault="003C5354" w:rsidP="00F150F8">
            <w:pPr>
              <w:pStyle w:val="Default"/>
              <w:spacing w:before="120" w:after="1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Máxima (A)</w:t>
            </w:r>
          </w:p>
        </w:tc>
        <w:tc>
          <w:tcPr>
            <w:tcW w:w="1701" w:type="dxa"/>
            <w:shd w:val="clear" w:color="auto" w:fill="D6E3BC" w:themeFill="accent3" w:themeFillTint="66"/>
            <w:vAlign w:val="center"/>
          </w:tcPr>
          <w:p w14:paraId="4B48E289" w14:textId="24E7AAAA" w:rsidR="003C5354" w:rsidRPr="003520B8" w:rsidRDefault="003C5354" w:rsidP="00F150F8">
            <w:pPr>
              <w:pStyle w:val="Contedodatabela"/>
              <w:spacing w:line="276" w:lineRule="auto"/>
              <w:jc w:val="center"/>
              <w:rPr>
                <w:rFonts w:ascii="Arial" w:hAnsi="Arial"/>
                <w:bCs/>
                <w:sz w:val="20"/>
              </w:rPr>
            </w:pPr>
            <w:r>
              <w:rPr>
                <w:rFonts w:ascii="Arial" w:hAnsi="Arial"/>
                <w:bCs/>
                <w:sz w:val="20"/>
              </w:rPr>
              <w:t>R$ (B)</w:t>
            </w:r>
          </w:p>
        </w:tc>
        <w:tc>
          <w:tcPr>
            <w:tcW w:w="1412" w:type="dxa"/>
            <w:shd w:val="clear" w:color="auto" w:fill="D6E3BC" w:themeFill="accent3" w:themeFillTint="66"/>
            <w:vAlign w:val="center"/>
          </w:tcPr>
          <w:p w14:paraId="654B469E" w14:textId="0E4DD5EC" w:rsidR="003C5354" w:rsidRPr="003520B8" w:rsidRDefault="003C5354" w:rsidP="00F150F8">
            <w:pPr>
              <w:pStyle w:val="Contedodatabela"/>
              <w:spacing w:line="276" w:lineRule="auto"/>
              <w:jc w:val="center"/>
              <w:rPr>
                <w:rFonts w:ascii="Arial" w:hAnsi="Arial"/>
                <w:bCs/>
                <w:sz w:val="20"/>
              </w:rPr>
            </w:pPr>
            <w:r>
              <w:rPr>
                <w:rFonts w:ascii="Arial" w:hAnsi="Arial"/>
                <w:bCs/>
                <w:sz w:val="20"/>
              </w:rPr>
              <w:t>R$ (C</w:t>
            </w:r>
            <w:r w:rsidR="003109B5">
              <w:rPr>
                <w:rFonts w:ascii="Arial" w:hAnsi="Arial"/>
                <w:bCs/>
                <w:sz w:val="20"/>
              </w:rPr>
              <w:t xml:space="preserve"> </w:t>
            </w:r>
            <w:r>
              <w:rPr>
                <w:rFonts w:ascii="Arial" w:hAnsi="Arial"/>
                <w:bCs/>
                <w:sz w:val="20"/>
              </w:rPr>
              <w:t>=</w:t>
            </w:r>
            <w:r w:rsidR="003109B5">
              <w:rPr>
                <w:rFonts w:ascii="Arial" w:hAnsi="Arial"/>
                <w:bCs/>
                <w:sz w:val="20"/>
              </w:rPr>
              <w:t xml:space="preserve"> </w:t>
            </w:r>
            <w:r>
              <w:rPr>
                <w:rFonts w:ascii="Arial" w:hAnsi="Arial"/>
                <w:bCs/>
                <w:sz w:val="20"/>
              </w:rPr>
              <w:t>A</w:t>
            </w:r>
            <w:r w:rsidR="003109B5">
              <w:rPr>
                <w:rFonts w:ascii="Arial" w:hAnsi="Arial"/>
                <w:bCs/>
                <w:sz w:val="20"/>
              </w:rPr>
              <w:t xml:space="preserve"> </w:t>
            </w:r>
            <w:r>
              <w:rPr>
                <w:rFonts w:ascii="Arial" w:hAnsi="Arial"/>
                <w:bCs/>
                <w:sz w:val="20"/>
              </w:rPr>
              <w:t>x</w:t>
            </w:r>
            <w:r w:rsidR="003109B5">
              <w:rPr>
                <w:rFonts w:ascii="Arial" w:hAnsi="Arial"/>
                <w:bCs/>
                <w:sz w:val="20"/>
              </w:rPr>
              <w:t xml:space="preserve"> </w:t>
            </w:r>
            <w:r>
              <w:rPr>
                <w:rFonts w:ascii="Arial" w:hAnsi="Arial"/>
                <w:bCs/>
                <w:sz w:val="20"/>
              </w:rPr>
              <w:t>B)</w:t>
            </w:r>
          </w:p>
        </w:tc>
      </w:tr>
      <w:tr w:rsidR="00F226EC" w:rsidRPr="00C34DEF" w14:paraId="6D77E6AB" w14:textId="77777777" w:rsidTr="004A2B6F">
        <w:trPr>
          <w:trHeight w:val="554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7EBD187" w14:textId="4F94D3B3" w:rsidR="0076394F" w:rsidRPr="004A2B6F" w:rsidRDefault="004E59B5" w:rsidP="00F150F8">
            <w:pPr>
              <w:spacing w:line="276" w:lineRule="auto"/>
              <w:jc w:val="center"/>
              <w:rPr>
                <w:rFonts w:ascii="Arial" w:hAnsi="Arial"/>
                <w:b/>
                <w:sz w:val="20"/>
                <w:lang w:val="pt-BR"/>
              </w:rPr>
            </w:pPr>
            <w:r w:rsidRPr="004A2B6F">
              <w:rPr>
                <w:rFonts w:ascii="Arial" w:hAnsi="Arial"/>
                <w:b/>
                <w:sz w:val="20"/>
                <w:lang w:val="pt-BR"/>
              </w:rPr>
              <w:t>1</w:t>
            </w:r>
          </w:p>
        </w:tc>
        <w:tc>
          <w:tcPr>
            <w:tcW w:w="4248" w:type="dxa"/>
            <w:shd w:val="clear" w:color="auto" w:fill="auto"/>
            <w:vAlign w:val="center"/>
          </w:tcPr>
          <w:p w14:paraId="7477A495" w14:textId="48F0384F" w:rsidR="00F150F8" w:rsidRDefault="00F150F8" w:rsidP="00F150F8">
            <w:pPr>
              <w:pStyle w:val="Default"/>
              <w:spacing w:before="120" w:after="120"/>
              <w:rPr>
                <w:sz w:val="20"/>
                <w:szCs w:val="20"/>
              </w:rPr>
            </w:pPr>
            <w:r w:rsidRPr="00F150F8">
              <w:rPr>
                <w:sz w:val="20"/>
                <w:szCs w:val="20"/>
              </w:rPr>
              <w:t>Seguro de acidentes pessoais</w:t>
            </w:r>
            <w:r>
              <w:rPr>
                <w:sz w:val="20"/>
                <w:szCs w:val="20"/>
              </w:rPr>
              <w:t xml:space="preserve"> </w:t>
            </w:r>
            <w:r w:rsidRPr="00F150F8">
              <w:rPr>
                <w:sz w:val="20"/>
                <w:szCs w:val="20"/>
              </w:rPr>
              <w:t>coletivo</w:t>
            </w:r>
            <w:r>
              <w:rPr>
                <w:sz w:val="20"/>
                <w:szCs w:val="20"/>
              </w:rPr>
              <w:t>:</w:t>
            </w:r>
          </w:p>
          <w:p w14:paraId="6B6FBD2D" w14:textId="3565D044" w:rsidR="00F150F8" w:rsidRDefault="00F150F8" w:rsidP="00F150F8">
            <w:pPr>
              <w:pStyle w:val="Default"/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Pr="00F150F8">
              <w:rPr>
                <w:sz w:val="20"/>
                <w:szCs w:val="20"/>
              </w:rPr>
              <w:t>orte por acidente</w:t>
            </w:r>
            <w:r>
              <w:rPr>
                <w:sz w:val="20"/>
                <w:szCs w:val="20"/>
              </w:rPr>
              <w:t xml:space="preserve"> – R$ </w:t>
            </w:r>
            <w:r w:rsidRPr="00F150F8">
              <w:rPr>
                <w:sz w:val="20"/>
                <w:szCs w:val="20"/>
              </w:rPr>
              <w:t>15.000</w:t>
            </w:r>
            <w:r>
              <w:rPr>
                <w:sz w:val="20"/>
                <w:szCs w:val="20"/>
              </w:rPr>
              <w:t>,00;</w:t>
            </w:r>
          </w:p>
          <w:p w14:paraId="25153E71" w14:textId="15C53296" w:rsidR="00F150F8" w:rsidRDefault="00F150F8" w:rsidP="00F150F8">
            <w:pPr>
              <w:pStyle w:val="Default"/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Pr="00F150F8">
              <w:rPr>
                <w:sz w:val="20"/>
                <w:szCs w:val="20"/>
              </w:rPr>
              <w:t>nvalidez por acidente</w:t>
            </w:r>
            <w:r>
              <w:rPr>
                <w:sz w:val="20"/>
                <w:szCs w:val="20"/>
              </w:rPr>
              <w:t xml:space="preserve"> – R</w:t>
            </w:r>
            <w:r w:rsidRPr="00F150F8">
              <w:rPr>
                <w:sz w:val="20"/>
                <w:szCs w:val="20"/>
              </w:rPr>
              <w:t>$</w:t>
            </w:r>
            <w:r>
              <w:rPr>
                <w:sz w:val="20"/>
                <w:szCs w:val="20"/>
              </w:rPr>
              <w:t xml:space="preserve"> </w:t>
            </w:r>
            <w:r w:rsidRPr="00F150F8">
              <w:rPr>
                <w:sz w:val="20"/>
                <w:szCs w:val="20"/>
              </w:rPr>
              <w:t>15.000</w:t>
            </w:r>
            <w:r>
              <w:rPr>
                <w:sz w:val="20"/>
                <w:szCs w:val="20"/>
              </w:rPr>
              <w:t>,00;</w:t>
            </w:r>
          </w:p>
          <w:p w14:paraId="01FC1F18" w14:textId="2D362437" w:rsidR="0076394F" w:rsidRPr="003520B8" w:rsidRDefault="00F150F8" w:rsidP="00F150F8">
            <w:pPr>
              <w:pStyle w:val="Default"/>
              <w:spacing w:before="120" w:after="12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F150F8">
              <w:rPr>
                <w:sz w:val="20"/>
                <w:szCs w:val="20"/>
              </w:rPr>
              <w:t>espesas médico-hospitalares</w:t>
            </w:r>
            <w:r>
              <w:rPr>
                <w:sz w:val="20"/>
                <w:szCs w:val="20"/>
              </w:rPr>
              <w:t xml:space="preserve"> – R$ </w:t>
            </w:r>
            <w:r w:rsidRPr="00F150F8">
              <w:rPr>
                <w:sz w:val="20"/>
                <w:szCs w:val="20"/>
              </w:rPr>
              <w:t>2.000</w:t>
            </w:r>
            <w:r>
              <w:rPr>
                <w:sz w:val="20"/>
                <w:szCs w:val="20"/>
              </w:rPr>
              <w:t>,</w:t>
            </w:r>
            <w:r w:rsidR="00F226EC">
              <w:rPr>
                <w:sz w:val="20"/>
                <w:szCs w:val="20"/>
              </w:rPr>
              <w:t>00.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512D6F8D" w14:textId="657E7E2B" w:rsidR="0076394F" w:rsidRPr="003520B8" w:rsidRDefault="00F226EC" w:rsidP="00F150F8">
            <w:pPr>
              <w:pStyle w:val="Default"/>
              <w:spacing w:before="120" w:after="1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D223DC" w14:textId="6714C572" w:rsidR="0076394F" w:rsidRPr="003520B8" w:rsidRDefault="00F226EC" w:rsidP="00F150F8">
            <w:pPr>
              <w:pStyle w:val="Default"/>
              <w:spacing w:before="120" w:after="1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B9D2BE" w14:textId="77777777" w:rsidR="0076394F" w:rsidRPr="00F226EC" w:rsidRDefault="0076394F" w:rsidP="00F150F8">
            <w:pPr>
              <w:pStyle w:val="Contedodatabela"/>
              <w:spacing w:line="276" w:lineRule="auto"/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04B6A22A" w14:textId="7E0A144D" w:rsidR="0076394F" w:rsidRPr="00F226EC" w:rsidRDefault="0076394F" w:rsidP="00F150F8">
            <w:pPr>
              <w:pStyle w:val="Contedodatabela"/>
              <w:spacing w:line="276" w:lineRule="auto"/>
              <w:jc w:val="center"/>
              <w:rPr>
                <w:rFonts w:ascii="Arial" w:hAnsi="Arial"/>
                <w:b/>
                <w:sz w:val="20"/>
              </w:rPr>
            </w:pPr>
          </w:p>
        </w:tc>
      </w:tr>
      <w:tr w:rsidR="00F150F8" w:rsidRPr="00F226EC" w14:paraId="4251066A" w14:textId="77777777" w:rsidTr="004A2B6F">
        <w:trPr>
          <w:trHeight w:val="554"/>
          <w:jc w:val="center"/>
        </w:trPr>
        <w:tc>
          <w:tcPr>
            <w:tcW w:w="6663" w:type="dxa"/>
            <w:gridSpan w:val="4"/>
            <w:shd w:val="clear" w:color="auto" w:fill="D6E3BC" w:themeFill="accent3" w:themeFillTint="66"/>
            <w:vAlign w:val="center"/>
          </w:tcPr>
          <w:p w14:paraId="5E8E47B9" w14:textId="765B0E86" w:rsidR="00F150F8" w:rsidRPr="00F226EC" w:rsidRDefault="00F226EC" w:rsidP="00F150F8">
            <w:pPr>
              <w:pStyle w:val="Default"/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F226EC">
              <w:rPr>
                <w:b/>
                <w:sz w:val="20"/>
                <w:szCs w:val="20"/>
              </w:rPr>
              <w:t xml:space="preserve">PREÇO GLOBAL ESTIMADO </w:t>
            </w:r>
            <w:r w:rsidR="00F97C01">
              <w:rPr>
                <w:b/>
                <w:sz w:val="20"/>
                <w:szCs w:val="20"/>
              </w:rPr>
              <w:t>[</w:t>
            </w:r>
            <w:r w:rsidRPr="00F226EC">
              <w:rPr>
                <w:b/>
                <w:sz w:val="20"/>
                <w:szCs w:val="20"/>
              </w:rPr>
              <w:t>R$</w:t>
            </w:r>
            <w:r w:rsidR="00F97C01">
              <w:rPr>
                <w:b/>
                <w:sz w:val="20"/>
                <w:szCs w:val="20"/>
              </w:rPr>
              <w:t xml:space="preserve"> (C x 12)]</w:t>
            </w:r>
          </w:p>
        </w:tc>
        <w:tc>
          <w:tcPr>
            <w:tcW w:w="3113" w:type="dxa"/>
            <w:gridSpan w:val="2"/>
            <w:shd w:val="clear" w:color="auto" w:fill="D6E3BC" w:themeFill="accent3" w:themeFillTint="66"/>
            <w:vAlign w:val="center"/>
          </w:tcPr>
          <w:p w14:paraId="13626F35" w14:textId="3151C6C1" w:rsidR="00F150F8" w:rsidRPr="00F226EC" w:rsidRDefault="00F150F8" w:rsidP="00F150F8">
            <w:pPr>
              <w:pStyle w:val="Contedodatabela"/>
              <w:spacing w:line="276" w:lineRule="auto"/>
              <w:jc w:val="center"/>
              <w:rPr>
                <w:rFonts w:ascii="Arial" w:hAnsi="Arial"/>
                <w:b/>
                <w:sz w:val="20"/>
                <w:u w:val="single"/>
              </w:rPr>
            </w:pPr>
          </w:p>
        </w:tc>
      </w:tr>
    </w:tbl>
    <w:p w14:paraId="039CA1AD" w14:textId="77777777" w:rsidR="004A3C5C" w:rsidRDefault="004A3C5C" w:rsidP="005344BB">
      <w:pPr>
        <w:pStyle w:val="Corpodetexto"/>
        <w:rPr>
          <w:rFonts w:cs="Arial"/>
          <w:szCs w:val="22"/>
        </w:rPr>
      </w:pPr>
    </w:p>
    <w:p w14:paraId="35AE14F2" w14:textId="3106811A" w:rsidR="000E0449" w:rsidRPr="000E0449" w:rsidRDefault="000E0449" w:rsidP="00CB3998">
      <w:pPr>
        <w:pStyle w:val="Corpodetexto"/>
        <w:spacing w:line="288" w:lineRule="auto"/>
        <w:rPr>
          <w:rFonts w:cs="Arial"/>
          <w:szCs w:val="22"/>
        </w:rPr>
      </w:pPr>
      <w:r>
        <w:rPr>
          <w:rFonts w:cs="Arial"/>
          <w:b/>
          <w:bCs/>
          <w:szCs w:val="22"/>
        </w:rPr>
        <w:t>VALIDADE DA PROPOSTA:</w:t>
      </w:r>
      <w:r>
        <w:rPr>
          <w:rFonts w:cs="Arial"/>
          <w:szCs w:val="22"/>
        </w:rPr>
        <w:t xml:space="preserve"> mínima de </w:t>
      </w:r>
      <w:r w:rsidR="00B56778">
        <w:rPr>
          <w:rFonts w:cs="Arial"/>
          <w:b/>
          <w:bCs/>
          <w:szCs w:val="22"/>
        </w:rPr>
        <w:t>6</w:t>
      </w:r>
      <w:r>
        <w:rPr>
          <w:rFonts w:cs="Arial"/>
          <w:b/>
          <w:bCs/>
          <w:szCs w:val="22"/>
        </w:rPr>
        <w:t>0 (</w:t>
      </w:r>
      <w:r w:rsidR="00B56778">
        <w:rPr>
          <w:rFonts w:cs="Arial"/>
          <w:b/>
          <w:bCs/>
          <w:szCs w:val="22"/>
        </w:rPr>
        <w:t>sessenta</w:t>
      </w:r>
      <w:r>
        <w:rPr>
          <w:rFonts w:cs="Arial"/>
          <w:b/>
          <w:bCs/>
          <w:szCs w:val="22"/>
        </w:rPr>
        <w:t>) dias</w:t>
      </w:r>
      <w:r>
        <w:rPr>
          <w:rFonts w:cs="Arial"/>
          <w:szCs w:val="22"/>
        </w:rPr>
        <w:t>, contados da data de sua apresentação.</w:t>
      </w:r>
    </w:p>
    <w:p w14:paraId="5E4E7E46" w14:textId="044F2DFB" w:rsidR="000E0449" w:rsidRDefault="000E0449" w:rsidP="00CB3998">
      <w:pPr>
        <w:pStyle w:val="Corpodetexto"/>
        <w:spacing w:line="288" w:lineRule="auto"/>
        <w:rPr>
          <w:rFonts w:cs="Arial"/>
          <w:b/>
          <w:bCs/>
          <w:szCs w:val="22"/>
        </w:rPr>
      </w:pPr>
    </w:p>
    <w:p w14:paraId="2D5A03E9" w14:textId="6BBDC88B" w:rsidR="00A65144" w:rsidRDefault="000E0449" w:rsidP="00A65144">
      <w:pPr>
        <w:pStyle w:val="Corpodetexto"/>
        <w:spacing w:line="288" w:lineRule="auto"/>
      </w:pPr>
      <w:r>
        <w:rPr>
          <w:rFonts w:cs="Arial"/>
          <w:b/>
          <w:bCs/>
          <w:szCs w:val="22"/>
        </w:rPr>
        <w:t>PRAZO</w:t>
      </w:r>
      <w:r w:rsidR="00180094">
        <w:rPr>
          <w:rFonts w:cs="Arial"/>
          <w:b/>
          <w:bCs/>
          <w:szCs w:val="22"/>
        </w:rPr>
        <w:t xml:space="preserve"> </w:t>
      </w:r>
      <w:r w:rsidR="00AD4B7F">
        <w:rPr>
          <w:rFonts w:cs="Arial"/>
          <w:b/>
          <w:bCs/>
          <w:szCs w:val="22"/>
        </w:rPr>
        <w:t xml:space="preserve">DE </w:t>
      </w:r>
      <w:r w:rsidR="00A65144">
        <w:rPr>
          <w:rFonts w:cs="Arial"/>
          <w:b/>
          <w:bCs/>
          <w:szCs w:val="22"/>
        </w:rPr>
        <w:t>ENTREGA</w:t>
      </w:r>
      <w:r w:rsidR="00B56778">
        <w:rPr>
          <w:rFonts w:cs="Arial"/>
          <w:b/>
          <w:bCs/>
          <w:szCs w:val="22"/>
        </w:rPr>
        <w:t xml:space="preserve"> DA APÓLICE</w:t>
      </w:r>
      <w:r>
        <w:rPr>
          <w:rFonts w:cs="Arial"/>
          <w:b/>
          <w:bCs/>
          <w:szCs w:val="22"/>
        </w:rPr>
        <w:t xml:space="preserve">: </w:t>
      </w:r>
      <w:r w:rsidR="00B56778">
        <w:rPr>
          <w:rFonts w:cs="Arial"/>
          <w:b/>
          <w:bCs/>
          <w:szCs w:val="22"/>
        </w:rPr>
        <w:t>15</w:t>
      </w:r>
      <w:r w:rsidRPr="00BF5B5C">
        <w:rPr>
          <w:rFonts w:cs="Arial"/>
          <w:b/>
          <w:bCs/>
          <w:szCs w:val="22"/>
        </w:rPr>
        <w:t xml:space="preserve"> (</w:t>
      </w:r>
      <w:r w:rsidR="00B56778">
        <w:rPr>
          <w:rFonts w:cs="Arial"/>
          <w:b/>
          <w:bCs/>
          <w:szCs w:val="22"/>
        </w:rPr>
        <w:t>quinze</w:t>
      </w:r>
      <w:r w:rsidRPr="00BF5B5C">
        <w:rPr>
          <w:rFonts w:cs="Arial"/>
          <w:b/>
          <w:bCs/>
          <w:szCs w:val="22"/>
        </w:rPr>
        <w:t>) dias</w:t>
      </w:r>
      <w:r w:rsidR="00B56778">
        <w:rPr>
          <w:rFonts w:cs="Arial"/>
          <w:b/>
          <w:bCs/>
          <w:szCs w:val="22"/>
        </w:rPr>
        <w:t xml:space="preserve"> úteis</w:t>
      </w:r>
      <w:r w:rsidR="00B56778">
        <w:rPr>
          <w:rFonts w:cs="Arial"/>
          <w:szCs w:val="22"/>
        </w:rPr>
        <w:t>.</w:t>
      </w:r>
    </w:p>
    <w:p w14:paraId="295A25C7" w14:textId="77777777" w:rsidR="00B76F0D" w:rsidRDefault="00B76F0D" w:rsidP="00CB3998">
      <w:pPr>
        <w:pStyle w:val="Corpodetexto"/>
        <w:spacing w:line="288" w:lineRule="auto"/>
        <w:rPr>
          <w:rFonts w:cs="Arial"/>
          <w:szCs w:val="22"/>
        </w:rPr>
      </w:pPr>
    </w:p>
    <w:p w14:paraId="62842741" w14:textId="6008AFAF" w:rsidR="00AD4B7F" w:rsidRDefault="003B583A" w:rsidP="00CB3998">
      <w:pPr>
        <w:pStyle w:val="Corpodetexto"/>
        <w:spacing w:line="288" w:lineRule="auto"/>
      </w:pPr>
      <w:r w:rsidRPr="00286384">
        <w:rPr>
          <w:rFonts w:cs="Arial"/>
          <w:szCs w:val="22"/>
        </w:rPr>
        <w:t xml:space="preserve">O </w:t>
      </w:r>
      <w:r w:rsidR="00E5111E">
        <w:rPr>
          <w:rFonts w:cs="Arial"/>
          <w:szCs w:val="22"/>
        </w:rPr>
        <w:t>preço</w:t>
      </w:r>
      <w:r w:rsidRPr="00286384">
        <w:rPr>
          <w:rFonts w:cs="Arial"/>
          <w:szCs w:val="22"/>
        </w:rPr>
        <w:t xml:space="preserve"> proposto </w:t>
      </w:r>
      <w:r w:rsidR="00AD4B7F">
        <w:rPr>
          <w:rFonts w:cs="Arial"/>
          <w:szCs w:val="22"/>
        </w:rPr>
        <w:t>abrange</w:t>
      </w:r>
      <w:r w:rsidRPr="00286384">
        <w:rPr>
          <w:rFonts w:cs="Arial"/>
          <w:szCs w:val="22"/>
        </w:rPr>
        <w:t xml:space="preserve"> todos os custos </w:t>
      </w:r>
      <w:r w:rsidR="00AD4B7F">
        <w:t>operacionais, encargos previdenciários, trabalhistas, tributários, comerciais, mão de obra, materiais, ferramentas e equipamentos necessários à execução dos serviços, seguros, taxas, deslocamentos de pessoal, transporte, treinamento, garantia e quaisquer outros que incidam ou venham a incidir sobre o objeto da contratação.</w:t>
      </w:r>
    </w:p>
    <w:p w14:paraId="4848BEEA" w14:textId="29D0F7E4" w:rsidR="00AD4B7F" w:rsidRDefault="00AD4B7F" w:rsidP="00CB3998">
      <w:pPr>
        <w:pStyle w:val="Corpodetexto"/>
        <w:spacing w:line="288" w:lineRule="auto"/>
      </w:pPr>
    </w:p>
    <w:p w14:paraId="292B2450" w14:textId="5FFD0158" w:rsidR="00B7167B" w:rsidRDefault="00AF3CC7" w:rsidP="00CB3998">
      <w:pPr>
        <w:spacing w:line="288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AF3CC7">
        <w:rPr>
          <w:rFonts w:ascii="Arial" w:hAnsi="Arial" w:cs="Arial"/>
          <w:sz w:val="22"/>
          <w:szCs w:val="22"/>
          <w:lang w:val="pt-BR"/>
        </w:rPr>
        <w:t>A contratação será regida pela Lei</w:t>
      </w:r>
      <w:r w:rsidR="00B7167B">
        <w:rPr>
          <w:rFonts w:ascii="Arial" w:hAnsi="Arial" w:cs="Arial"/>
          <w:sz w:val="22"/>
          <w:szCs w:val="22"/>
          <w:lang w:val="pt-BR"/>
        </w:rPr>
        <w:t xml:space="preserve"> </w:t>
      </w:r>
      <w:r w:rsidR="00B7167B" w:rsidRPr="00B7167B">
        <w:rPr>
          <w:rFonts w:ascii="Arial" w:hAnsi="Arial" w:cs="Arial"/>
          <w:sz w:val="22"/>
          <w:szCs w:val="22"/>
          <w:lang w:val="pt-BR"/>
        </w:rPr>
        <w:t xml:space="preserve">nº 14.133/2021 e, subsidiariamente, pelo Código Civil </w:t>
      </w:r>
      <w:r w:rsidR="00B7167B" w:rsidRPr="00B7167B">
        <w:rPr>
          <w:rFonts w:ascii="Arial" w:hAnsi="Arial" w:cs="Arial"/>
          <w:sz w:val="22"/>
          <w:szCs w:val="22"/>
          <w:lang w:val="pt-BR"/>
        </w:rPr>
        <w:lastRenderedPageBreak/>
        <w:t>Brasileiro e pelo Código de Defesa do Consumidor.</w:t>
      </w:r>
    </w:p>
    <w:p w14:paraId="082980E3" w14:textId="3B4237DE" w:rsidR="00B7167B" w:rsidRDefault="00B7167B" w:rsidP="00CB3998">
      <w:pPr>
        <w:spacing w:line="288" w:lineRule="auto"/>
        <w:jc w:val="both"/>
        <w:rPr>
          <w:rFonts w:ascii="Arial" w:hAnsi="Arial" w:cs="Arial"/>
          <w:sz w:val="22"/>
          <w:szCs w:val="22"/>
          <w:lang w:val="pt-BR"/>
        </w:rPr>
      </w:pPr>
    </w:p>
    <w:p w14:paraId="14B91A1A" w14:textId="00D9C0AC" w:rsidR="003B583A" w:rsidRPr="00286384" w:rsidRDefault="003B583A" w:rsidP="00CB3998">
      <w:pPr>
        <w:spacing w:line="288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286384">
        <w:rPr>
          <w:rFonts w:ascii="Arial" w:hAnsi="Arial" w:cs="Arial"/>
          <w:sz w:val="22"/>
          <w:szCs w:val="22"/>
          <w:lang w:val="pt-BR"/>
        </w:rPr>
        <w:t xml:space="preserve">Declaramos que examinamos, conhecemos e nos submetemos a todas as condições contidas no </w:t>
      </w:r>
      <w:r w:rsidR="00B7167B">
        <w:rPr>
          <w:rFonts w:ascii="Arial" w:hAnsi="Arial" w:cs="Arial"/>
          <w:sz w:val="22"/>
          <w:szCs w:val="22"/>
          <w:lang w:val="pt-BR"/>
        </w:rPr>
        <w:t>Aviso de Contratação Direta</w:t>
      </w:r>
      <w:r w:rsidR="00AF7A59">
        <w:rPr>
          <w:rFonts w:ascii="Arial" w:hAnsi="Arial" w:cs="Arial"/>
          <w:sz w:val="22"/>
          <w:szCs w:val="22"/>
          <w:lang w:val="pt-BR"/>
        </w:rPr>
        <w:t xml:space="preserve"> e seus anexos</w:t>
      </w:r>
      <w:r w:rsidRPr="00286384">
        <w:rPr>
          <w:rFonts w:ascii="Arial" w:hAnsi="Arial" w:cs="Arial"/>
          <w:sz w:val="22"/>
          <w:szCs w:val="22"/>
          <w:lang w:val="pt-BR"/>
        </w:rPr>
        <w:t>, bem como verificamos todas as especificações nele</w:t>
      </w:r>
      <w:r w:rsidR="00AF3CC7">
        <w:rPr>
          <w:rFonts w:ascii="Arial" w:hAnsi="Arial" w:cs="Arial"/>
          <w:sz w:val="22"/>
          <w:szCs w:val="22"/>
          <w:lang w:val="pt-BR"/>
        </w:rPr>
        <w:t>s</w:t>
      </w:r>
      <w:r w:rsidRPr="00286384">
        <w:rPr>
          <w:rFonts w:ascii="Arial" w:hAnsi="Arial" w:cs="Arial"/>
          <w:sz w:val="22"/>
          <w:szCs w:val="22"/>
          <w:lang w:val="pt-BR"/>
        </w:rPr>
        <w:t xml:space="preserve"> contidas, não havendo discrepância entre quaisquer informações ou documentos que dele</w:t>
      </w:r>
      <w:r w:rsidR="00AF3CC7">
        <w:rPr>
          <w:rFonts w:ascii="Arial" w:hAnsi="Arial" w:cs="Arial"/>
          <w:sz w:val="22"/>
          <w:szCs w:val="22"/>
          <w:lang w:val="pt-BR"/>
        </w:rPr>
        <w:t>s</w:t>
      </w:r>
      <w:r w:rsidRPr="00286384">
        <w:rPr>
          <w:rFonts w:ascii="Arial" w:hAnsi="Arial" w:cs="Arial"/>
          <w:sz w:val="22"/>
          <w:szCs w:val="22"/>
          <w:lang w:val="pt-BR"/>
        </w:rPr>
        <w:t xml:space="preserve"> façam parte, e estamos cientes de todas as condições que possam, de qualquer forma, influir nos custos, assim como qualquer despesa relativa à realização integral de seu objeto, assumindo total responsabilidade pelas informações.</w:t>
      </w:r>
    </w:p>
    <w:p w14:paraId="1C2B2706" w14:textId="77777777" w:rsidR="00AF3CC7" w:rsidRDefault="00AF3CC7" w:rsidP="003B583A">
      <w:pPr>
        <w:pStyle w:val="Lista"/>
        <w:rPr>
          <w:rFonts w:cs="Arial"/>
          <w:b/>
          <w:szCs w:val="22"/>
        </w:rPr>
      </w:pPr>
    </w:p>
    <w:p w14:paraId="3E84CC69" w14:textId="77777777" w:rsidR="00AF3CC7" w:rsidRPr="00286384" w:rsidRDefault="00AF3CC7" w:rsidP="003B583A">
      <w:pPr>
        <w:pStyle w:val="Lista"/>
        <w:rPr>
          <w:rFonts w:cs="Arial"/>
          <w:b/>
          <w:szCs w:val="22"/>
        </w:rPr>
      </w:pPr>
    </w:p>
    <w:p w14:paraId="07A2B552" w14:textId="77777777" w:rsidR="00AF3CC7" w:rsidRDefault="00AF3CC7" w:rsidP="00AF3CC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Local e Data:</w:t>
      </w:r>
    </w:p>
    <w:p w14:paraId="0812CC6E" w14:textId="77777777" w:rsidR="00AF3CC7" w:rsidRPr="006B1D42" w:rsidRDefault="00AF3CC7" w:rsidP="00AF3CC7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54394FEE" w14:textId="77777777" w:rsidR="00AF3CC7" w:rsidRDefault="00AF3CC7" w:rsidP="00AF3CC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Assinatura:</w:t>
      </w:r>
    </w:p>
    <w:p w14:paraId="35BC519A" w14:textId="77777777" w:rsidR="00AF3CC7" w:rsidRPr="006B1D42" w:rsidRDefault="00AF3CC7" w:rsidP="00AF3CC7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14934941" w14:textId="77777777" w:rsidR="00AF3CC7" w:rsidRDefault="00AF3CC7" w:rsidP="00AF3CC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Nome:</w:t>
      </w:r>
    </w:p>
    <w:p w14:paraId="716E00F3" w14:textId="77777777" w:rsidR="00AF3CC7" w:rsidRPr="006B1D42" w:rsidRDefault="00AF3CC7" w:rsidP="00AF3CC7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24276F47" w14:textId="77777777" w:rsidR="00AF3CC7" w:rsidRDefault="00AF3CC7" w:rsidP="00AF3CC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RG:</w:t>
      </w:r>
    </w:p>
    <w:p w14:paraId="17E4BA28" w14:textId="77777777" w:rsidR="00AF3CC7" w:rsidRPr="006B1D42" w:rsidRDefault="00AF3CC7" w:rsidP="00AF3CC7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3CC64F52" w14:textId="77777777" w:rsidR="004525C1" w:rsidRPr="00F81E64" w:rsidRDefault="00AF3CC7" w:rsidP="00F81E64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Cargo:</w:t>
      </w:r>
    </w:p>
    <w:sectPr w:rsidR="004525C1" w:rsidRPr="00F81E64" w:rsidSect="00044030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/>
      <w:pgMar w:top="1134" w:right="1262" w:bottom="1012" w:left="1701" w:header="567" w:footer="56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5F208" w14:textId="77777777" w:rsidR="0041782D" w:rsidRDefault="0041782D">
      <w:r>
        <w:separator/>
      </w:r>
    </w:p>
  </w:endnote>
  <w:endnote w:type="continuationSeparator" w:id="0">
    <w:p w14:paraId="15EA4C7A" w14:textId="77777777" w:rsidR="0041782D" w:rsidRDefault="00417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GBKHF+CenturyGothic">
    <w:altName w:val="Century Gothic"/>
    <w:charset w:val="00"/>
    <w:family w:val="swiss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954C6" w14:textId="77777777" w:rsidR="00001CE0" w:rsidRDefault="00001CE0">
    <w:pPr>
      <w:pStyle w:val="Rodap"/>
    </w:pPr>
    <w:r>
      <w:tab/>
    </w:r>
    <w:r>
      <w:rPr>
        <w:rFonts w:ascii="Arial" w:hAnsi="Arial"/>
      </w:rP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CA42C0">
      <w:rPr>
        <w:noProof/>
      </w:rPr>
      <w:t>2</w:t>
    </w:r>
    <w:r>
      <w:rPr>
        <w:noProof/>
      </w:rPr>
      <w:fldChar w:fldCharType="end"/>
    </w:r>
    <w:r>
      <w:rPr>
        <w:rFonts w:ascii="Arial" w:hAnsi="Arial"/>
      </w:rPr>
      <w:t xml:space="preserve"> -</w:t>
    </w:r>
    <w: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4FC48" w14:textId="77777777" w:rsidR="0041782D" w:rsidRDefault="0041782D">
      <w:r>
        <w:separator/>
      </w:r>
    </w:p>
  </w:footnote>
  <w:footnote w:type="continuationSeparator" w:id="0">
    <w:p w14:paraId="5E0763BB" w14:textId="77777777" w:rsidR="0041782D" w:rsidRDefault="00417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03C23" w14:textId="77777777" w:rsidR="00AD4B7F" w:rsidRDefault="00AD4B7F" w:rsidP="00AD4B7F">
    <w:pPr>
      <w:jc w:val="center"/>
      <w:rPr>
        <w:sz w:val="18"/>
      </w:rPr>
    </w:pPr>
    <w:r>
      <w:object w:dxaOrig="1201" w:dyaOrig="1351" w14:anchorId="1CF18E6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3.35pt;height:50.65pt" filled="t">
          <v:fill color2="black"/>
          <v:imagedata r:id="rId1" o:title=""/>
        </v:shape>
        <o:OLEObject Type="Embed" ProgID="Word.Picture.8" ShapeID="_x0000_i1025" DrawAspect="Content" ObjectID="_1781601344" r:id="rId2"/>
      </w:object>
    </w:r>
  </w:p>
  <w:p w14:paraId="103FF232" w14:textId="77777777" w:rsidR="00AD4B7F" w:rsidRPr="005E22C0" w:rsidRDefault="00AD4B7F" w:rsidP="00AD4B7F">
    <w:pPr>
      <w:pStyle w:val="Legenda1"/>
      <w:rPr>
        <w:b w:val="0"/>
        <w:sz w:val="18"/>
      </w:rPr>
    </w:pPr>
    <w:r w:rsidRPr="005E22C0">
      <w:rPr>
        <w:b w:val="0"/>
        <w:sz w:val="18"/>
      </w:rPr>
      <w:t>MINISTÉRIO PÚBLICO DO TRABALHO</w:t>
    </w:r>
  </w:p>
  <w:p w14:paraId="003B15CD" w14:textId="77777777" w:rsidR="00AD4B7F" w:rsidRDefault="00AD4B7F" w:rsidP="00AD4B7F">
    <w:pPr>
      <w:pStyle w:val="Cabealho"/>
      <w:jc w:val="center"/>
      <w:rPr>
        <w:rFonts w:ascii="Arial" w:hAnsi="Arial"/>
        <w:sz w:val="16"/>
        <w:lang w:val="pt-BR"/>
      </w:rPr>
    </w:pPr>
    <w:r w:rsidRPr="005E22C0">
      <w:rPr>
        <w:rFonts w:ascii="Arial" w:hAnsi="Arial"/>
        <w:sz w:val="16"/>
        <w:lang w:val="pt-BR"/>
      </w:rPr>
      <w:t>PROCURADORIA REGIONAL DO TRABALHO DA 2ª REGIÃO</w:t>
    </w:r>
  </w:p>
  <w:p w14:paraId="75BFFE56" w14:textId="77777777" w:rsidR="00AD4B7F" w:rsidRDefault="00AD4B7F" w:rsidP="00AD4B7F">
    <w:pPr>
      <w:pStyle w:val="Cabealho"/>
      <w:spacing w:after="120"/>
      <w:jc w:val="center"/>
      <w:rPr>
        <w:rFonts w:ascii="Arial" w:hAnsi="Arial"/>
        <w:sz w:val="16"/>
        <w:lang w:val="pt-BR"/>
      </w:rPr>
    </w:pPr>
    <w:r>
      <w:rPr>
        <w:rFonts w:ascii="Arial" w:hAnsi="Arial"/>
        <w:sz w:val="16"/>
        <w:lang w:val="pt-BR"/>
      </w:rPr>
      <w:t>Seção de Licitações e Compras</w:t>
    </w:r>
  </w:p>
  <w:p w14:paraId="2841BC42" w14:textId="01239E35" w:rsidR="00AD4B7F" w:rsidRPr="00AD4B7F" w:rsidRDefault="00AD4B7F" w:rsidP="00AD4B7F">
    <w:pPr>
      <w:pStyle w:val="Cabealh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4E7906E8" wp14:editId="140AE035">
              <wp:simplePos x="0" y="0"/>
              <wp:positionH relativeFrom="column">
                <wp:posOffset>0</wp:posOffset>
              </wp:positionH>
              <wp:positionV relativeFrom="paragraph">
                <wp:posOffset>8255</wp:posOffset>
              </wp:positionV>
              <wp:extent cx="5583555" cy="3810"/>
              <wp:effectExtent l="13970" t="8890" r="12700" b="6350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3555" cy="381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AC7F53" id="Line 4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65pt" to="439.6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" o:allowincell="f" strokeweight=".26mm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9328B" w14:textId="711BDF07" w:rsidR="00001CE0" w:rsidRDefault="00CB3998" w:rsidP="00044030">
    <w:pPr>
      <w:jc w:val="center"/>
      <w:rPr>
        <w:sz w:val="18"/>
      </w:rPr>
    </w:pPr>
    <w:r>
      <w:object w:dxaOrig="1201" w:dyaOrig="1351" w14:anchorId="094B1F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3.35pt;height:50.65pt" filled="t">
          <v:fill color2="black"/>
          <v:imagedata r:id="rId1" o:title=""/>
        </v:shape>
        <o:OLEObject Type="Embed" ProgID="Word.Picture.8" ShapeID="_x0000_i1026" DrawAspect="Content" ObjectID="_1781601345" r:id="rId2"/>
      </w:object>
    </w:r>
  </w:p>
  <w:p w14:paraId="7734AF59" w14:textId="77777777" w:rsidR="00001CE0" w:rsidRPr="005E22C0" w:rsidRDefault="00001CE0" w:rsidP="00044030">
    <w:pPr>
      <w:pStyle w:val="Legenda1"/>
      <w:rPr>
        <w:b w:val="0"/>
        <w:sz w:val="18"/>
      </w:rPr>
    </w:pPr>
    <w:r w:rsidRPr="005E22C0">
      <w:rPr>
        <w:b w:val="0"/>
        <w:sz w:val="18"/>
      </w:rPr>
      <w:t>MINISTÉRIO PÚBLICO DO TRABALHO</w:t>
    </w:r>
  </w:p>
  <w:p w14:paraId="3B37D3A8" w14:textId="04FB5E23" w:rsidR="00001CE0" w:rsidRDefault="00001CE0" w:rsidP="00044030">
    <w:pPr>
      <w:pStyle w:val="Cabealho"/>
      <w:jc w:val="center"/>
      <w:rPr>
        <w:rFonts w:ascii="Arial" w:hAnsi="Arial"/>
        <w:sz w:val="16"/>
        <w:lang w:val="pt-BR"/>
      </w:rPr>
    </w:pPr>
    <w:r w:rsidRPr="005E22C0">
      <w:rPr>
        <w:rFonts w:ascii="Arial" w:hAnsi="Arial"/>
        <w:sz w:val="16"/>
        <w:lang w:val="pt-BR"/>
      </w:rPr>
      <w:t>PROCURADORIA REGIONAL DO TRABALHO DA 2ª REGIÃO</w:t>
    </w:r>
  </w:p>
  <w:p w14:paraId="3A570C94" w14:textId="70C65C96" w:rsidR="00016D37" w:rsidRDefault="00016D37" w:rsidP="00044030">
    <w:pPr>
      <w:pStyle w:val="Cabealho"/>
      <w:jc w:val="center"/>
      <w:rPr>
        <w:rFonts w:ascii="Arial" w:hAnsi="Arial"/>
        <w:sz w:val="16"/>
        <w:lang w:val="pt-BR"/>
      </w:rPr>
    </w:pPr>
    <w:r>
      <w:rPr>
        <w:rFonts w:ascii="Arial" w:hAnsi="Arial"/>
        <w:sz w:val="16"/>
        <w:lang w:val="pt-BR"/>
      </w:rPr>
      <w:t>Seção de Licitações e Compras</w:t>
    </w:r>
  </w:p>
  <w:p w14:paraId="67BFA447" w14:textId="77777777" w:rsidR="00001CE0" w:rsidRPr="005E22C0" w:rsidRDefault="00001CE0" w:rsidP="00044030">
    <w:pPr>
      <w:pStyle w:val="Cabealho"/>
      <w:jc w:val="center"/>
      <w:rPr>
        <w:rFonts w:ascii="Arial" w:hAnsi="Arial"/>
        <w:sz w:val="20"/>
        <w:lang w:val="pt-BR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21FACB8B" wp14:editId="2D5F5F8D">
              <wp:simplePos x="0" y="0"/>
              <wp:positionH relativeFrom="column">
                <wp:posOffset>19685</wp:posOffset>
              </wp:positionH>
              <wp:positionV relativeFrom="paragraph">
                <wp:posOffset>48895</wp:posOffset>
              </wp:positionV>
              <wp:extent cx="5583555" cy="3810"/>
              <wp:effectExtent l="13970" t="8890" r="12700" b="63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3555" cy="381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C6E772" id="Line 4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5pt,3.85pt" to="441.2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" o:allowincell="f" strokeweight=".26mm">
              <v:stroke joinstyle="miter"/>
            </v:line>
          </w:pict>
        </mc:Fallback>
      </mc:AlternateContent>
    </w:r>
    <w:r w:rsidRPr="005E22C0">
      <w:rPr>
        <w:rFonts w:ascii="Arial" w:hAnsi="Arial"/>
        <w:sz w:val="20"/>
        <w:lang w:val="pt-B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RTF_Num 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RTF_Num 7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RTF_Num 75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8"/>
    <w:multiLevelType w:val="singleLevel"/>
    <w:tmpl w:val="00000008"/>
    <w:name w:val="RTF_Num 53"/>
    <w:lvl w:ilvl="0">
      <w:start w:val="1"/>
      <w:numFmt w:val="bullet"/>
      <w:lvlText w:val="Ø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</w:abstractNum>
  <w:abstractNum w:abstractNumId="5" w15:restartNumberingAfterBreak="0">
    <w:nsid w:val="00000009"/>
    <w:multiLevelType w:val="singleLevel"/>
    <w:tmpl w:val="00000009"/>
    <w:name w:val="RTF_Num 54"/>
    <w:lvl w:ilvl="0">
      <w:start w:val="1"/>
      <w:numFmt w:val="bullet"/>
      <w:lvlText w:val="Ø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</w:abstractNum>
  <w:abstractNum w:abstractNumId="6" w15:restartNumberingAfterBreak="0">
    <w:nsid w:val="0000000D"/>
    <w:multiLevelType w:val="singleLevel"/>
    <w:tmpl w:val="0000000D"/>
    <w:name w:val="RTF_Num 5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7" w15:restartNumberingAfterBreak="0">
    <w:nsid w:val="00000015"/>
    <w:multiLevelType w:val="singleLevel"/>
    <w:tmpl w:val="00000015"/>
    <w:name w:val="WW8Num4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8" w15:restartNumberingAfterBreak="0">
    <w:nsid w:val="00000018"/>
    <w:multiLevelType w:val="singleLevel"/>
    <w:tmpl w:val="00000018"/>
    <w:name w:val="WW8Num5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9" w15:restartNumberingAfterBreak="0">
    <w:nsid w:val="0000001F"/>
    <w:multiLevelType w:val="singleLevel"/>
    <w:tmpl w:val="0000001F"/>
    <w:name w:val="WW8Num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0" w15:restartNumberingAfterBreak="0">
    <w:nsid w:val="038E06B6"/>
    <w:multiLevelType w:val="hybridMultilevel"/>
    <w:tmpl w:val="31169E78"/>
    <w:lvl w:ilvl="0" w:tplc="EA72CB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7A7B69"/>
    <w:multiLevelType w:val="hybridMultilevel"/>
    <w:tmpl w:val="BA48D250"/>
    <w:name w:val="WW8Num86"/>
    <w:lvl w:ilvl="0" w:tplc="C2A6D2B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A1867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D60F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3869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72DE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5CF0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C29C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E613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2AE3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B07B3C"/>
    <w:multiLevelType w:val="hybridMultilevel"/>
    <w:tmpl w:val="791A696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A57E8A"/>
    <w:multiLevelType w:val="hybridMultilevel"/>
    <w:tmpl w:val="57387BD6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61837"/>
    <w:multiLevelType w:val="hybridMultilevel"/>
    <w:tmpl w:val="66509012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5" w15:restartNumberingAfterBreak="0">
    <w:nsid w:val="28B1422D"/>
    <w:multiLevelType w:val="hybridMultilevel"/>
    <w:tmpl w:val="0A04AF5A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31001640"/>
    <w:multiLevelType w:val="hybridMultilevel"/>
    <w:tmpl w:val="A04AC01A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17352BF"/>
    <w:multiLevelType w:val="hybridMultilevel"/>
    <w:tmpl w:val="420A07BC"/>
    <w:lvl w:ilvl="0" w:tplc="0416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8" w15:restartNumberingAfterBreak="0">
    <w:nsid w:val="42903EF8"/>
    <w:multiLevelType w:val="hybridMultilevel"/>
    <w:tmpl w:val="CF3CBB6A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97690B"/>
    <w:multiLevelType w:val="hybridMultilevel"/>
    <w:tmpl w:val="30DAA72A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55FE4865"/>
    <w:multiLevelType w:val="hybridMultilevel"/>
    <w:tmpl w:val="0FE054D2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1" w15:restartNumberingAfterBreak="0">
    <w:nsid w:val="56F6602A"/>
    <w:multiLevelType w:val="hybridMultilevel"/>
    <w:tmpl w:val="0F660BC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940BC8"/>
    <w:multiLevelType w:val="hybridMultilevel"/>
    <w:tmpl w:val="475C0118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676F5E20"/>
    <w:multiLevelType w:val="hybridMultilevel"/>
    <w:tmpl w:val="7A00ADEE"/>
    <w:lvl w:ilvl="0" w:tplc="18A022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82765F7"/>
    <w:multiLevelType w:val="hybridMultilevel"/>
    <w:tmpl w:val="5766394C"/>
    <w:lvl w:ilvl="0" w:tplc="18A022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B0C03A8"/>
    <w:multiLevelType w:val="hybridMultilevel"/>
    <w:tmpl w:val="85989CA4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51343A"/>
    <w:multiLevelType w:val="hybridMultilevel"/>
    <w:tmpl w:val="A8AC6626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6805A7"/>
    <w:multiLevelType w:val="hybridMultilevel"/>
    <w:tmpl w:val="1534DEB6"/>
    <w:lvl w:ilvl="0" w:tplc="18A022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95E6B9F"/>
    <w:multiLevelType w:val="hybridMultilevel"/>
    <w:tmpl w:val="EF52A6A0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561C2E"/>
    <w:multiLevelType w:val="hybridMultilevel"/>
    <w:tmpl w:val="7D7675E8"/>
    <w:lvl w:ilvl="0" w:tplc="EA72CB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EE56DC7"/>
    <w:multiLevelType w:val="hybridMultilevel"/>
    <w:tmpl w:val="F94A432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452976">
    <w:abstractNumId w:val="0"/>
  </w:num>
  <w:num w:numId="2" w16cid:durableId="7454188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95780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2381683">
    <w:abstractNumId w:val="24"/>
  </w:num>
  <w:num w:numId="5" w16cid:durableId="2081521130">
    <w:abstractNumId w:val="12"/>
  </w:num>
  <w:num w:numId="6" w16cid:durableId="1956982747">
    <w:abstractNumId w:val="18"/>
  </w:num>
  <w:num w:numId="7" w16cid:durableId="1532841926">
    <w:abstractNumId w:val="28"/>
  </w:num>
  <w:num w:numId="8" w16cid:durableId="185927481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304120549">
    <w:abstractNumId w:val="22"/>
  </w:num>
  <w:num w:numId="10" w16cid:durableId="2056196228">
    <w:abstractNumId w:val="19"/>
  </w:num>
  <w:num w:numId="11" w16cid:durableId="1345285261">
    <w:abstractNumId w:val="14"/>
  </w:num>
  <w:num w:numId="12" w16cid:durableId="1224831596">
    <w:abstractNumId w:val="15"/>
  </w:num>
  <w:num w:numId="13" w16cid:durableId="1838230204">
    <w:abstractNumId w:val="20"/>
  </w:num>
  <w:num w:numId="14" w16cid:durableId="403576045">
    <w:abstractNumId w:val="13"/>
  </w:num>
  <w:num w:numId="15" w16cid:durableId="135267251">
    <w:abstractNumId w:val="23"/>
  </w:num>
  <w:num w:numId="16" w16cid:durableId="1933968723">
    <w:abstractNumId w:val="29"/>
  </w:num>
  <w:num w:numId="17" w16cid:durableId="427819391">
    <w:abstractNumId w:val="27"/>
  </w:num>
  <w:num w:numId="18" w16cid:durableId="1780569256">
    <w:abstractNumId w:val="10"/>
  </w:num>
  <w:num w:numId="19" w16cid:durableId="583950096">
    <w:abstractNumId w:val="25"/>
  </w:num>
  <w:num w:numId="20" w16cid:durableId="399864148">
    <w:abstractNumId w:val="26"/>
  </w:num>
  <w:num w:numId="21" w16cid:durableId="1133215595">
    <w:abstractNumId w:val="16"/>
  </w:num>
  <w:num w:numId="22" w16cid:durableId="846672498">
    <w:abstractNumId w:val="21"/>
  </w:num>
  <w:num w:numId="23" w16cid:durableId="2021002494">
    <w:abstractNumId w:val="30"/>
  </w:num>
  <w:num w:numId="24" w16cid:durableId="200483522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2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C21"/>
    <w:rsid w:val="00001CE0"/>
    <w:rsid w:val="00003925"/>
    <w:rsid w:val="00005F20"/>
    <w:rsid w:val="00007A0B"/>
    <w:rsid w:val="00007CC9"/>
    <w:rsid w:val="00013CA1"/>
    <w:rsid w:val="0001517A"/>
    <w:rsid w:val="000154A8"/>
    <w:rsid w:val="00016D37"/>
    <w:rsid w:val="00021D9C"/>
    <w:rsid w:val="00022599"/>
    <w:rsid w:val="00022A6E"/>
    <w:rsid w:val="0002611C"/>
    <w:rsid w:val="000267C6"/>
    <w:rsid w:val="00026A3D"/>
    <w:rsid w:val="00027FCA"/>
    <w:rsid w:val="00031D11"/>
    <w:rsid w:val="00031E5E"/>
    <w:rsid w:val="00032744"/>
    <w:rsid w:val="00034E12"/>
    <w:rsid w:val="00035108"/>
    <w:rsid w:val="000435B7"/>
    <w:rsid w:val="0004386D"/>
    <w:rsid w:val="00043903"/>
    <w:rsid w:val="00044030"/>
    <w:rsid w:val="00047801"/>
    <w:rsid w:val="00050176"/>
    <w:rsid w:val="000519F3"/>
    <w:rsid w:val="0005387A"/>
    <w:rsid w:val="000542A9"/>
    <w:rsid w:val="0005528B"/>
    <w:rsid w:val="00060A17"/>
    <w:rsid w:val="00061766"/>
    <w:rsid w:val="00062749"/>
    <w:rsid w:val="00064B1F"/>
    <w:rsid w:val="00067903"/>
    <w:rsid w:val="00073AE1"/>
    <w:rsid w:val="000813EB"/>
    <w:rsid w:val="00084B31"/>
    <w:rsid w:val="00084C93"/>
    <w:rsid w:val="000854B5"/>
    <w:rsid w:val="00087246"/>
    <w:rsid w:val="000967EF"/>
    <w:rsid w:val="000A0599"/>
    <w:rsid w:val="000A2053"/>
    <w:rsid w:val="000A40C8"/>
    <w:rsid w:val="000A46C7"/>
    <w:rsid w:val="000A5D2F"/>
    <w:rsid w:val="000B101C"/>
    <w:rsid w:val="000B181C"/>
    <w:rsid w:val="000B27B1"/>
    <w:rsid w:val="000B3EE3"/>
    <w:rsid w:val="000B5BA2"/>
    <w:rsid w:val="000B5F85"/>
    <w:rsid w:val="000C26B3"/>
    <w:rsid w:val="000C32CE"/>
    <w:rsid w:val="000C663E"/>
    <w:rsid w:val="000C7AA3"/>
    <w:rsid w:val="000D0770"/>
    <w:rsid w:val="000D55A0"/>
    <w:rsid w:val="000D58B6"/>
    <w:rsid w:val="000D5BBB"/>
    <w:rsid w:val="000D7B1F"/>
    <w:rsid w:val="000E0449"/>
    <w:rsid w:val="000E1913"/>
    <w:rsid w:val="000E232C"/>
    <w:rsid w:val="000E3D0F"/>
    <w:rsid w:val="000E4B24"/>
    <w:rsid w:val="000E5C1A"/>
    <w:rsid w:val="000F29C9"/>
    <w:rsid w:val="000F33F3"/>
    <w:rsid w:val="000F4830"/>
    <w:rsid w:val="00100E45"/>
    <w:rsid w:val="00102340"/>
    <w:rsid w:val="001071EB"/>
    <w:rsid w:val="00107B9A"/>
    <w:rsid w:val="00110156"/>
    <w:rsid w:val="001106F6"/>
    <w:rsid w:val="0011150E"/>
    <w:rsid w:val="001119E9"/>
    <w:rsid w:val="001149FF"/>
    <w:rsid w:val="00117136"/>
    <w:rsid w:val="001172B6"/>
    <w:rsid w:val="00120430"/>
    <w:rsid w:val="00120E0C"/>
    <w:rsid w:val="001226F3"/>
    <w:rsid w:val="00126E72"/>
    <w:rsid w:val="00126F1A"/>
    <w:rsid w:val="0012783F"/>
    <w:rsid w:val="001278BC"/>
    <w:rsid w:val="00127C4B"/>
    <w:rsid w:val="001313D0"/>
    <w:rsid w:val="001315B6"/>
    <w:rsid w:val="0013474A"/>
    <w:rsid w:val="00134DE4"/>
    <w:rsid w:val="0014182F"/>
    <w:rsid w:val="00141D2D"/>
    <w:rsid w:val="001455EF"/>
    <w:rsid w:val="00145F28"/>
    <w:rsid w:val="001541D4"/>
    <w:rsid w:val="00156DCE"/>
    <w:rsid w:val="001574FE"/>
    <w:rsid w:val="00157D97"/>
    <w:rsid w:val="0016063B"/>
    <w:rsid w:val="001639A9"/>
    <w:rsid w:val="00164540"/>
    <w:rsid w:val="00164D5A"/>
    <w:rsid w:val="00164E94"/>
    <w:rsid w:val="00166DEA"/>
    <w:rsid w:val="00167150"/>
    <w:rsid w:val="00167E4E"/>
    <w:rsid w:val="00172718"/>
    <w:rsid w:val="001739B8"/>
    <w:rsid w:val="0017454E"/>
    <w:rsid w:val="00180094"/>
    <w:rsid w:val="0018115B"/>
    <w:rsid w:val="0018504E"/>
    <w:rsid w:val="00185B7A"/>
    <w:rsid w:val="00187485"/>
    <w:rsid w:val="00191AD3"/>
    <w:rsid w:val="00196362"/>
    <w:rsid w:val="001A0509"/>
    <w:rsid w:val="001A06ED"/>
    <w:rsid w:val="001B24CE"/>
    <w:rsid w:val="001B25D2"/>
    <w:rsid w:val="001B4C0A"/>
    <w:rsid w:val="001C16E4"/>
    <w:rsid w:val="001C2C78"/>
    <w:rsid w:val="001C2E6C"/>
    <w:rsid w:val="001C4354"/>
    <w:rsid w:val="001C4DF0"/>
    <w:rsid w:val="001C61DD"/>
    <w:rsid w:val="001C6268"/>
    <w:rsid w:val="001C7A90"/>
    <w:rsid w:val="001C7C21"/>
    <w:rsid w:val="001E0FDA"/>
    <w:rsid w:val="001E25B3"/>
    <w:rsid w:val="001E3343"/>
    <w:rsid w:val="001E3642"/>
    <w:rsid w:val="001E68C9"/>
    <w:rsid w:val="001F1AAB"/>
    <w:rsid w:val="001F2FBB"/>
    <w:rsid w:val="001F7BEF"/>
    <w:rsid w:val="002004EF"/>
    <w:rsid w:val="00201CEE"/>
    <w:rsid w:val="00203713"/>
    <w:rsid w:val="0020489E"/>
    <w:rsid w:val="00204D00"/>
    <w:rsid w:val="002075FA"/>
    <w:rsid w:val="00207817"/>
    <w:rsid w:val="00211ABE"/>
    <w:rsid w:val="00213498"/>
    <w:rsid w:val="00215CEB"/>
    <w:rsid w:val="00216CF6"/>
    <w:rsid w:val="002209CD"/>
    <w:rsid w:val="00220F7E"/>
    <w:rsid w:val="002253E0"/>
    <w:rsid w:val="0022557C"/>
    <w:rsid w:val="002314DD"/>
    <w:rsid w:val="00233EFC"/>
    <w:rsid w:val="00234C7E"/>
    <w:rsid w:val="00242257"/>
    <w:rsid w:val="0024395C"/>
    <w:rsid w:val="002467EF"/>
    <w:rsid w:val="00254698"/>
    <w:rsid w:val="002623F4"/>
    <w:rsid w:val="00262791"/>
    <w:rsid w:val="002630EC"/>
    <w:rsid w:val="00264E0A"/>
    <w:rsid w:val="00265B9D"/>
    <w:rsid w:val="00265C13"/>
    <w:rsid w:val="00267BE7"/>
    <w:rsid w:val="00267EB5"/>
    <w:rsid w:val="002703CF"/>
    <w:rsid w:val="0027430A"/>
    <w:rsid w:val="0027624B"/>
    <w:rsid w:val="00286384"/>
    <w:rsid w:val="00287E31"/>
    <w:rsid w:val="00290BD2"/>
    <w:rsid w:val="002913C8"/>
    <w:rsid w:val="002923D0"/>
    <w:rsid w:val="002930C5"/>
    <w:rsid w:val="00293199"/>
    <w:rsid w:val="00293711"/>
    <w:rsid w:val="002A00FB"/>
    <w:rsid w:val="002A1AAC"/>
    <w:rsid w:val="002A2492"/>
    <w:rsid w:val="002A369F"/>
    <w:rsid w:val="002A47C4"/>
    <w:rsid w:val="002A66B2"/>
    <w:rsid w:val="002B1DC2"/>
    <w:rsid w:val="002B1EC8"/>
    <w:rsid w:val="002B2B6F"/>
    <w:rsid w:val="002B3915"/>
    <w:rsid w:val="002C038D"/>
    <w:rsid w:val="002C06EA"/>
    <w:rsid w:val="002C0A08"/>
    <w:rsid w:val="002C1287"/>
    <w:rsid w:val="002C3861"/>
    <w:rsid w:val="002C3F95"/>
    <w:rsid w:val="002C47E3"/>
    <w:rsid w:val="002C4D44"/>
    <w:rsid w:val="002C5507"/>
    <w:rsid w:val="002C63E4"/>
    <w:rsid w:val="002C6C59"/>
    <w:rsid w:val="002D1FF9"/>
    <w:rsid w:val="002D25C9"/>
    <w:rsid w:val="002D4621"/>
    <w:rsid w:val="002D544B"/>
    <w:rsid w:val="002D6CA5"/>
    <w:rsid w:val="002D7FCE"/>
    <w:rsid w:val="002E2A33"/>
    <w:rsid w:val="002E2E05"/>
    <w:rsid w:val="002E61CA"/>
    <w:rsid w:val="002E715B"/>
    <w:rsid w:val="002E7C8B"/>
    <w:rsid w:val="002F00FD"/>
    <w:rsid w:val="002F1CE9"/>
    <w:rsid w:val="002F3F1D"/>
    <w:rsid w:val="002F6CB3"/>
    <w:rsid w:val="00300111"/>
    <w:rsid w:val="003018F0"/>
    <w:rsid w:val="003109B5"/>
    <w:rsid w:val="00311813"/>
    <w:rsid w:val="00311B8D"/>
    <w:rsid w:val="003134D7"/>
    <w:rsid w:val="00315DF0"/>
    <w:rsid w:val="00316ECC"/>
    <w:rsid w:val="00325D56"/>
    <w:rsid w:val="00330013"/>
    <w:rsid w:val="00331A38"/>
    <w:rsid w:val="00337031"/>
    <w:rsid w:val="003373B8"/>
    <w:rsid w:val="00343ECE"/>
    <w:rsid w:val="00343FB8"/>
    <w:rsid w:val="0034548E"/>
    <w:rsid w:val="00345665"/>
    <w:rsid w:val="00345DDD"/>
    <w:rsid w:val="003520B8"/>
    <w:rsid w:val="00354023"/>
    <w:rsid w:val="0035730E"/>
    <w:rsid w:val="00357EE6"/>
    <w:rsid w:val="00360C93"/>
    <w:rsid w:val="00361B05"/>
    <w:rsid w:val="00364E91"/>
    <w:rsid w:val="00372AEB"/>
    <w:rsid w:val="00374723"/>
    <w:rsid w:val="00374DC1"/>
    <w:rsid w:val="00375F30"/>
    <w:rsid w:val="00376B08"/>
    <w:rsid w:val="00376D3F"/>
    <w:rsid w:val="00384D1B"/>
    <w:rsid w:val="003854EE"/>
    <w:rsid w:val="00387826"/>
    <w:rsid w:val="00390343"/>
    <w:rsid w:val="0039330D"/>
    <w:rsid w:val="00395D52"/>
    <w:rsid w:val="003970E7"/>
    <w:rsid w:val="003A00F0"/>
    <w:rsid w:val="003A1F58"/>
    <w:rsid w:val="003A2D98"/>
    <w:rsid w:val="003A4420"/>
    <w:rsid w:val="003A44C3"/>
    <w:rsid w:val="003A7362"/>
    <w:rsid w:val="003A7A5B"/>
    <w:rsid w:val="003B0071"/>
    <w:rsid w:val="003B1B5E"/>
    <w:rsid w:val="003B583A"/>
    <w:rsid w:val="003B5FC8"/>
    <w:rsid w:val="003B713C"/>
    <w:rsid w:val="003B7BB1"/>
    <w:rsid w:val="003C5354"/>
    <w:rsid w:val="003D29E8"/>
    <w:rsid w:val="003D3CCE"/>
    <w:rsid w:val="003E06A6"/>
    <w:rsid w:val="003E0928"/>
    <w:rsid w:val="003E2832"/>
    <w:rsid w:val="003E48E6"/>
    <w:rsid w:val="003E4E04"/>
    <w:rsid w:val="003E4FB3"/>
    <w:rsid w:val="003E7922"/>
    <w:rsid w:val="003F1207"/>
    <w:rsid w:val="003F1628"/>
    <w:rsid w:val="003F5050"/>
    <w:rsid w:val="003F54C4"/>
    <w:rsid w:val="003F5D55"/>
    <w:rsid w:val="00403D8E"/>
    <w:rsid w:val="004044F3"/>
    <w:rsid w:val="0040770A"/>
    <w:rsid w:val="004119ED"/>
    <w:rsid w:val="00412AFF"/>
    <w:rsid w:val="00416C33"/>
    <w:rsid w:val="0041782D"/>
    <w:rsid w:val="00422CD1"/>
    <w:rsid w:val="00431C6C"/>
    <w:rsid w:val="00432B88"/>
    <w:rsid w:val="00433790"/>
    <w:rsid w:val="00433F6A"/>
    <w:rsid w:val="004341C0"/>
    <w:rsid w:val="004373D6"/>
    <w:rsid w:val="00442030"/>
    <w:rsid w:val="0044336C"/>
    <w:rsid w:val="00444573"/>
    <w:rsid w:val="00444E0F"/>
    <w:rsid w:val="00446D84"/>
    <w:rsid w:val="004470A6"/>
    <w:rsid w:val="004518DB"/>
    <w:rsid w:val="004525C1"/>
    <w:rsid w:val="00454D2A"/>
    <w:rsid w:val="004563F5"/>
    <w:rsid w:val="00456834"/>
    <w:rsid w:val="00460585"/>
    <w:rsid w:val="00466B89"/>
    <w:rsid w:val="004705D2"/>
    <w:rsid w:val="004714C8"/>
    <w:rsid w:val="004716FE"/>
    <w:rsid w:val="00472718"/>
    <w:rsid w:val="00474AE7"/>
    <w:rsid w:val="00474B94"/>
    <w:rsid w:val="00474D4C"/>
    <w:rsid w:val="0047632D"/>
    <w:rsid w:val="00480A0B"/>
    <w:rsid w:val="00483DCC"/>
    <w:rsid w:val="0048601B"/>
    <w:rsid w:val="004870AC"/>
    <w:rsid w:val="00495E88"/>
    <w:rsid w:val="00496DE9"/>
    <w:rsid w:val="004978B2"/>
    <w:rsid w:val="004A157D"/>
    <w:rsid w:val="004A2B6F"/>
    <w:rsid w:val="004A3C5C"/>
    <w:rsid w:val="004A3F2E"/>
    <w:rsid w:val="004A5A33"/>
    <w:rsid w:val="004A5F1C"/>
    <w:rsid w:val="004A7935"/>
    <w:rsid w:val="004B1B77"/>
    <w:rsid w:val="004B2988"/>
    <w:rsid w:val="004B3B52"/>
    <w:rsid w:val="004B3E2A"/>
    <w:rsid w:val="004B5A6C"/>
    <w:rsid w:val="004C730A"/>
    <w:rsid w:val="004D2D13"/>
    <w:rsid w:val="004D4496"/>
    <w:rsid w:val="004D518F"/>
    <w:rsid w:val="004D51A7"/>
    <w:rsid w:val="004E08FB"/>
    <w:rsid w:val="004E496E"/>
    <w:rsid w:val="004E59B5"/>
    <w:rsid w:val="004E7BCD"/>
    <w:rsid w:val="004F4238"/>
    <w:rsid w:val="005016A2"/>
    <w:rsid w:val="0050186B"/>
    <w:rsid w:val="00504CFC"/>
    <w:rsid w:val="00506FE8"/>
    <w:rsid w:val="0051338F"/>
    <w:rsid w:val="005136B7"/>
    <w:rsid w:val="00513A22"/>
    <w:rsid w:val="00515525"/>
    <w:rsid w:val="00517283"/>
    <w:rsid w:val="00520C6D"/>
    <w:rsid w:val="0052164F"/>
    <w:rsid w:val="0052377C"/>
    <w:rsid w:val="005247E2"/>
    <w:rsid w:val="00524A73"/>
    <w:rsid w:val="0052797A"/>
    <w:rsid w:val="00533B66"/>
    <w:rsid w:val="005344BB"/>
    <w:rsid w:val="00536321"/>
    <w:rsid w:val="00542C23"/>
    <w:rsid w:val="00545636"/>
    <w:rsid w:val="00550E9F"/>
    <w:rsid w:val="005523C7"/>
    <w:rsid w:val="005545B7"/>
    <w:rsid w:val="0055684A"/>
    <w:rsid w:val="00557547"/>
    <w:rsid w:val="0056016C"/>
    <w:rsid w:val="005608EC"/>
    <w:rsid w:val="0056247D"/>
    <w:rsid w:val="0056292D"/>
    <w:rsid w:val="00562E4A"/>
    <w:rsid w:val="00565402"/>
    <w:rsid w:val="0056548D"/>
    <w:rsid w:val="00567DEA"/>
    <w:rsid w:val="00572191"/>
    <w:rsid w:val="00573BB4"/>
    <w:rsid w:val="00573D71"/>
    <w:rsid w:val="00577248"/>
    <w:rsid w:val="00580857"/>
    <w:rsid w:val="005823B4"/>
    <w:rsid w:val="00582707"/>
    <w:rsid w:val="005827DB"/>
    <w:rsid w:val="00584854"/>
    <w:rsid w:val="00590477"/>
    <w:rsid w:val="00592C95"/>
    <w:rsid w:val="00597F8B"/>
    <w:rsid w:val="005A73E6"/>
    <w:rsid w:val="005B538E"/>
    <w:rsid w:val="005B6887"/>
    <w:rsid w:val="005C0738"/>
    <w:rsid w:val="005C0B6C"/>
    <w:rsid w:val="005C0BDD"/>
    <w:rsid w:val="005C2EAC"/>
    <w:rsid w:val="005D0B31"/>
    <w:rsid w:val="005D2CB6"/>
    <w:rsid w:val="005D6A60"/>
    <w:rsid w:val="005D6FBB"/>
    <w:rsid w:val="005E22C0"/>
    <w:rsid w:val="005F0444"/>
    <w:rsid w:val="005F0856"/>
    <w:rsid w:val="005F3D37"/>
    <w:rsid w:val="005F3D9D"/>
    <w:rsid w:val="005F4E9B"/>
    <w:rsid w:val="005F4F80"/>
    <w:rsid w:val="005F5052"/>
    <w:rsid w:val="005F7161"/>
    <w:rsid w:val="005F7D66"/>
    <w:rsid w:val="00601361"/>
    <w:rsid w:val="0060324C"/>
    <w:rsid w:val="00603C7C"/>
    <w:rsid w:val="0060629E"/>
    <w:rsid w:val="006062C9"/>
    <w:rsid w:val="00606342"/>
    <w:rsid w:val="006123A5"/>
    <w:rsid w:val="00615F7E"/>
    <w:rsid w:val="00617619"/>
    <w:rsid w:val="0062257A"/>
    <w:rsid w:val="00622A69"/>
    <w:rsid w:val="006238AB"/>
    <w:rsid w:val="00623B76"/>
    <w:rsid w:val="00624D20"/>
    <w:rsid w:val="0062589F"/>
    <w:rsid w:val="00630BA8"/>
    <w:rsid w:val="00635840"/>
    <w:rsid w:val="00635E78"/>
    <w:rsid w:val="00635F30"/>
    <w:rsid w:val="00647A5B"/>
    <w:rsid w:val="00647CE4"/>
    <w:rsid w:val="0065047C"/>
    <w:rsid w:val="006517CF"/>
    <w:rsid w:val="006533CE"/>
    <w:rsid w:val="00653693"/>
    <w:rsid w:val="0065541A"/>
    <w:rsid w:val="006555CD"/>
    <w:rsid w:val="00655BAF"/>
    <w:rsid w:val="00656AF2"/>
    <w:rsid w:val="0065794F"/>
    <w:rsid w:val="006625FB"/>
    <w:rsid w:val="00665BF1"/>
    <w:rsid w:val="00667E36"/>
    <w:rsid w:val="00685634"/>
    <w:rsid w:val="006931FA"/>
    <w:rsid w:val="0069353B"/>
    <w:rsid w:val="00693F6E"/>
    <w:rsid w:val="0069765E"/>
    <w:rsid w:val="00697968"/>
    <w:rsid w:val="006A0F53"/>
    <w:rsid w:val="006A1084"/>
    <w:rsid w:val="006A63AF"/>
    <w:rsid w:val="006B1D42"/>
    <w:rsid w:val="006B2828"/>
    <w:rsid w:val="006B4A92"/>
    <w:rsid w:val="006B6779"/>
    <w:rsid w:val="006B7200"/>
    <w:rsid w:val="006C3C07"/>
    <w:rsid w:val="006C4C73"/>
    <w:rsid w:val="006D0E6E"/>
    <w:rsid w:val="006D1424"/>
    <w:rsid w:val="006D2714"/>
    <w:rsid w:val="006D2C6B"/>
    <w:rsid w:val="006E23DA"/>
    <w:rsid w:val="006E3771"/>
    <w:rsid w:val="006F105B"/>
    <w:rsid w:val="006F35C8"/>
    <w:rsid w:val="006F6AF5"/>
    <w:rsid w:val="006F7E73"/>
    <w:rsid w:val="00700B31"/>
    <w:rsid w:val="00702F98"/>
    <w:rsid w:val="00704986"/>
    <w:rsid w:val="0070526B"/>
    <w:rsid w:val="007065B2"/>
    <w:rsid w:val="00707ABB"/>
    <w:rsid w:val="007113BB"/>
    <w:rsid w:val="00713AEC"/>
    <w:rsid w:val="00714D5A"/>
    <w:rsid w:val="00717329"/>
    <w:rsid w:val="00721FAF"/>
    <w:rsid w:val="007222D0"/>
    <w:rsid w:val="007240DA"/>
    <w:rsid w:val="00727110"/>
    <w:rsid w:val="0073171C"/>
    <w:rsid w:val="00732EBA"/>
    <w:rsid w:val="007377CD"/>
    <w:rsid w:val="00740D7B"/>
    <w:rsid w:val="00741E23"/>
    <w:rsid w:val="007427AD"/>
    <w:rsid w:val="00742DF8"/>
    <w:rsid w:val="0074672F"/>
    <w:rsid w:val="0075024D"/>
    <w:rsid w:val="00750FE4"/>
    <w:rsid w:val="00754EA5"/>
    <w:rsid w:val="00755A3B"/>
    <w:rsid w:val="00756DE1"/>
    <w:rsid w:val="0076168C"/>
    <w:rsid w:val="0076394F"/>
    <w:rsid w:val="00773006"/>
    <w:rsid w:val="00775237"/>
    <w:rsid w:val="0077608C"/>
    <w:rsid w:val="00777D88"/>
    <w:rsid w:val="007829E3"/>
    <w:rsid w:val="0078477C"/>
    <w:rsid w:val="00787E44"/>
    <w:rsid w:val="0079252C"/>
    <w:rsid w:val="00794FB7"/>
    <w:rsid w:val="007A0BF7"/>
    <w:rsid w:val="007A22A6"/>
    <w:rsid w:val="007A44A1"/>
    <w:rsid w:val="007A5631"/>
    <w:rsid w:val="007A68DB"/>
    <w:rsid w:val="007B747F"/>
    <w:rsid w:val="007C0811"/>
    <w:rsid w:val="007C088A"/>
    <w:rsid w:val="007C0D60"/>
    <w:rsid w:val="007C789F"/>
    <w:rsid w:val="007D0C7B"/>
    <w:rsid w:val="007D14AF"/>
    <w:rsid w:val="007D3FDE"/>
    <w:rsid w:val="007D4519"/>
    <w:rsid w:val="007D7E6F"/>
    <w:rsid w:val="007E1638"/>
    <w:rsid w:val="007E1AB6"/>
    <w:rsid w:val="007E2B16"/>
    <w:rsid w:val="007E7838"/>
    <w:rsid w:val="007F1CCB"/>
    <w:rsid w:val="007F4A18"/>
    <w:rsid w:val="007F5606"/>
    <w:rsid w:val="007F5727"/>
    <w:rsid w:val="00802F14"/>
    <w:rsid w:val="00804F1A"/>
    <w:rsid w:val="0080560F"/>
    <w:rsid w:val="00805D4B"/>
    <w:rsid w:val="008102E1"/>
    <w:rsid w:val="00811DEE"/>
    <w:rsid w:val="0081223A"/>
    <w:rsid w:val="00816434"/>
    <w:rsid w:val="00821EC1"/>
    <w:rsid w:val="00827677"/>
    <w:rsid w:val="00830805"/>
    <w:rsid w:val="00833C95"/>
    <w:rsid w:val="00840CE1"/>
    <w:rsid w:val="00844D50"/>
    <w:rsid w:val="008453FD"/>
    <w:rsid w:val="008473FB"/>
    <w:rsid w:val="008505B9"/>
    <w:rsid w:val="0085462E"/>
    <w:rsid w:val="008563B6"/>
    <w:rsid w:val="00857514"/>
    <w:rsid w:val="008576AC"/>
    <w:rsid w:val="00857D5E"/>
    <w:rsid w:val="00861FB4"/>
    <w:rsid w:val="00862686"/>
    <w:rsid w:val="00866A1C"/>
    <w:rsid w:val="008705E3"/>
    <w:rsid w:val="00872FB0"/>
    <w:rsid w:val="008745BE"/>
    <w:rsid w:val="00874E2C"/>
    <w:rsid w:val="00875737"/>
    <w:rsid w:val="00880E05"/>
    <w:rsid w:val="00881707"/>
    <w:rsid w:val="008828D4"/>
    <w:rsid w:val="008832CB"/>
    <w:rsid w:val="00884014"/>
    <w:rsid w:val="008868BC"/>
    <w:rsid w:val="00891698"/>
    <w:rsid w:val="00893F19"/>
    <w:rsid w:val="00893F86"/>
    <w:rsid w:val="00894A8B"/>
    <w:rsid w:val="00896A02"/>
    <w:rsid w:val="008971A7"/>
    <w:rsid w:val="008A5DA0"/>
    <w:rsid w:val="008A794C"/>
    <w:rsid w:val="008B2331"/>
    <w:rsid w:val="008B312E"/>
    <w:rsid w:val="008B3B9E"/>
    <w:rsid w:val="008B48D0"/>
    <w:rsid w:val="008B6B2B"/>
    <w:rsid w:val="008B71D1"/>
    <w:rsid w:val="008C385B"/>
    <w:rsid w:val="008D25E9"/>
    <w:rsid w:val="008D5440"/>
    <w:rsid w:val="008D5B5B"/>
    <w:rsid w:val="008D6CFD"/>
    <w:rsid w:val="008E2338"/>
    <w:rsid w:val="008E4ACC"/>
    <w:rsid w:val="008E54E5"/>
    <w:rsid w:val="008E6171"/>
    <w:rsid w:val="008E712A"/>
    <w:rsid w:val="008E770E"/>
    <w:rsid w:val="008F0E32"/>
    <w:rsid w:val="008F2C36"/>
    <w:rsid w:val="008F5240"/>
    <w:rsid w:val="009004B4"/>
    <w:rsid w:val="00902E4C"/>
    <w:rsid w:val="00912C48"/>
    <w:rsid w:val="009147A3"/>
    <w:rsid w:val="00915BCE"/>
    <w:rsid w:val="00917362"/>
    <w:rsid w:val="00931DF2"/>
    <w:rsid w:val="009322E7"/>
    <w:rsid w:val="009326CB"/>
    <w:rsid w:val="0093487D"/>
    <w:rsid w:val="009419CD"/>
    <w:rsid w:val="00942880"/>
    <w:rsid w:val="00944DED"/>
    <w:rsid w:val="0095127C"/>
    <w:rsid w:val="00952454"/>
    <w:rsid w:val="00953278"/>
    <w:rsid w:val="00960808"/>
    <w:rsid w:val="00961A89"/>
    <w:rsid w:val="00964BA3"/>
    <w:rsid w:val="0097142C"/>
    <w:rsid w:val="009729CD"/>
    <w:rsid w:val="00973B41"/>
    <w:rsid w:val="00973EB0"/>
    <w:rsid w:val="009745DB"/>
    <w:rsid w:val="0097545E"/>
    <w:rsid w:val="00976F33"/>
    <w:rsid w:val="00977091"/>
    <w:rsid w:val="00977C48"/>
    <w:rsid w:val="009802DE"/>
    <w:rsid w:val="009811B0"/>
    <w:rsid w:val="009839FC"/>
    <w:rsid w:val="00987205"/>
    <w:rsid w:val="0099041A"/>
    <w:rsid w:val="009915BE"/>
    <w:rsid w:val="009918FF"/>
    <w:rsid w:val="0099381C"/>
    <w:rsid w:val="00994BAF"/>
    <w:rsid w:val="00995356"/>
    <w:rsid w:val="00996BA3"/>
    <w:rsid w:val="00996D79"/>
    <w:rsid w:val="009A0076"/>
    <w:rsid w:val="009A3372"/>
    <w:rsid w:val="009A6CF0"/>
    <w:rsid w:val="009A7555"/>
    <w:rsid w:val="009B227F"/>
    <w:rsid w:val="009B50CD"/>
    <w:rsid w:val="009B53F2"/>
    <w:rsid w:val="009B7410"/>
    <w:rsid w:val="009C19F1"/>
    <w:rsid w:val="009C2713"/>
    <w:rsid w:val="009C2FC0"/>
    <w:rsid w:val="009C36F0"/>
    <w:rsid w:val="009C4701"/>
    <w:rsid w:val="009D06D3"/>
    <w:rsid w:val="009D68F0"/>
    <w:rsid w:val="009D6E79"/>
    <w:rsid w:val="009E1C34"/>
    <w:rsid w:val="009E1E53"/>
    <w:rsid w:val="009E5A0D"/>
    <w:rsid w:val="009F07AC"/>
    <w:rsid w:val="009F250B"/>
    <w:rsid w:val="009F4C6F"/>
    <w:rsid w:val="00A002F3"/>
    <w:rsid w:val="00A00AD8"/>
    <w:rsid w:val="00A01D6C"/>
    <w:rsid w:val="00A024C1"/>
    <w:rsid w:val="00A02DFF"/>
    <w:rsid w:val="00A06271"/>
    <w:rsid w:val="00A070AA"/>
    <w:rsid w:val="00A119FC"/>
    <w:rsid w:val="00A13EE9"/>
    <w:rsid w:val="00A1457B"/>
    <w:rsid w:val="00A15226"/>
    <w:rsid w:val="00A1759D"/>
    <w:rsid w:val="00A22A61"/>
    <w:rsid w:val="00A260E2"/>
    <w:rsid w:val="00A3518C"/>
    <w:rsid w:val="00A41A4B"/>
    <w:rsid w:val="00A41B30"/>
    <w:rsid w:val="00A42650"/>
    <w:rsid w:val="00A42B85"/>
    <w:rsid w:val="00A4354A"/>
    <w:rsid w:val="00A44102"/>
    <w:rsid w:val="00A45FDF"/>
    <w:rsid w:val="00A46C7A"/>
    <w:rsid w:val="00A52D44"/>
    <w:rsid w:val="00A550BE"/>
    <w:rsid w:val="00A601D1"/>
    <w:rsid w:val="00A61B4C"/>
    <w:rsid w:val="00A61B55"/>
    <w:rsid w:val="00A649F8"/>
    <w:rsid w:val="00A65144"/>
    <w:rsid w:val="00A670CC"/>
    <w:rsid w:val="00A73EC4"/>
    <w:rsid w:val="00A7565A"/>
    <w:rsid w:val="00A77C03"/>
    <w:rsid w:val="00A82006"/>
    <w:rsid w:val="00A83981"/>
    <w:rsid w:val="00A91977"/>
    <w:rsid w:val="00A91A74"/>
    <w:rsid w:val="00A9209A"/>
    <w:rsid w:val="00A9303B"/>
    <w:rsid w:val="00A9427E"/>
    <w:rsid w:val="00A97B67"/>
    <w:rsid w:val="00AA0414"/>
    <w:rsid w:val="00AA0C54"/>
    <w:rsid w:val="00AA6AE4"/>
    <w:rsid w:val="00AA7678"/>
    <w:rsid w:val="00AA778C"/>
    <w:rsid w:val="00AB4C86"/>
    <w:rsid w:val="00AB71B1"/>
    <w:rsid w:val="00AB7FCB"/>
    <w:rsid w:val="00AC4626"/>
    <w:rsid w:val="00AC4C6C"/>
    <w:rsid w:val="00AC55E3"/>
    <w:rsid w:val="00AD1951"/>
    <w:rsid w:val="00AD35C8"/>
    <w:rsid w:val="00AD4B7F"/>
    <w:rsid w:val="00AD779B"/>
    <w:rsid w:val="00AD7B88"/>
    <w:rsid w:val="00AE0B0C"/>
    <w:rsid w:val="00AE0D62"/>
    <w:rsid w:val="00AE1F70"/>
    <w:rsid w:val="00AE47E4"/>
    <w:rsid w:val="00AF3CC7"/>
    <w:rsid w:val="00AF4AD5"/>
    <w:rsid w:val="00AF52C5"/>
    <w:rsid w:val="00AF552A"/>
    <w:rsid w:val="00AF7A59"/>
    <w:rsid w:val="00B00436"/>
    <w:rsid w:val="00B03900"/>
    <w:rsid w:val="00B06ED9"/>
    <w:rsid w:val="00B10A14"/>
    <w:rsid w:val="00B11701"/>
    <w:rsid w:val="00B150F5"/>
    <w:rsid w:val="00B21AAB"/>
    <w:rsid w:val="00B21B41"/>
    <w:rsid w:val="00B22A2B"/>
    <w:rsid w:val="00B23432"/>
    <w:rsid w:val="00B236E1"/>
    <w:rsid w:val="00B24E89"/>
    <w:rsid w:val="00B367E8"/>
    <w:rsid w:val="00B460D4"/>
    <w:rsid w:val="00B54C99"/>
    <w:rsid w:val="00B55557"/>
    <w:rsid w:val="00B56778"/>
    <w:rsid w:val="00B57667"/>
    <w:rsid w:val="00B62D16"/>
    <w:rsid w:val="00B6437C"/>
    <w:rsid w:val="00B70E40"/>
    <w:rsid w:val="00B7167B"/>
    <w:rsid w:val="00B7636D"/>
    <w:rsid w:val="00B7672B"/>
    <w:rsid w:val="00B76F0D"/>
    <w:rsid w:val="00B81A6A"/>
    <w:rsid w:val="00B83081"/>
    <w:rsid w:val="00B84097"/>
    <w:rsid w:val="00B85D56"/>
    <w:rsid w:val="00B86DD1"/>
    <w:rsid w:val="00B9292D"/>
    <w:rsid w:val="00B96B11"/>
    <w:rsid w:val="00BA4DD6"/>
    <w:rsid w:val="00BB09A8"/>
    <w:rsid w:val="00BB0DB8"/>
    <w:rsid w:val="00BB3112"/>
    <w:rsid w:val="00BB3E3B"/>
    <w:rsid w:val="00BC415E"/>
    <w:rsid w:val="00BC56DB"/>
    <w:rsid w:val="00BC5DA3"/>
    <w:rsid w:val="00BC65F1"/>
    <w:rsid w:val="00BD2FA5"/>
    <w:rsid w:val="00BD4E56"/>
    <w:rsid w:val="00BD695F"/>
    <w:rsid w:val="00BD6E52"/>
    <w:rsid w:val="00BD6F13"/>
    <w:rsid w:val="00BE0079"/>
    <w:rsid w:val="00BE1AEE"/>
    <w:rsid w:val="00BE304F"/>
    <w:rsid w:val="00BE348D"/>
    <w:rsid w:val="00BE439F"/>
    <w:rsid w:val="00BE51FA"/>
    <w:rsid w:val="00BE6641"/>
    <w:rsid w:val="00BE76C3"/>
    <w:rsid w:val="00BF0584"/>
    <w:rsid w:val="00BF0C97"/>
    <w:rsid w:val="00BF1783"/>
    <w:rsid w:val="00BF2363"/>
    <w:rsid w:val="00BF2B28"/>
    <w:rsid w:val="00BF31F8"/>
    <w:rsid w:val="00BF49CE"/>
    <w:rsid w:val="00BF4E9E"/>
    <w:rsid w:val="00BF5B5C"/>
    <w:rsid w:val="00BF6B6E"/>
    <w:rsid w:val="00C01677"/>
    <w:rsid w:val="00C04977"/>
    <w:rsid w:val="00C07BC9"/>
    <w:rsid w:val="00C13B82"/>
    <w:rsid w:val="00C16363"/>
    <w:rsid w:val="00C22D3A"/>
    <w:rsid w:val="00C23520"/>
    <w:rsid w:val="00C2755C"/>
    <w:rsid w:val="00C30A9D"/>
    <w:rsid w:val="00C3115E"/>
    <w:rsid w:val="00C32169"/>
    <w:rsid w:val="00C4038F"/>
    <w:rsid w:val="00C42A7A"/>
    <w:rsid w:val="00C44A77"/>
    <w:rsid w:val="00C478E5"/>
    <w:rsid w:val="00C50FDC"/>
    <w:rsid w:val="00C52361"/>
    <w:rsid w:val="00C54022"/>
    <w:rsid w:val="00C54A2A"/>
    <w:rsid w:val="00C55F6B"/>
    <w:rsid w:val="00C55FE3"/>
    <w:rsid w:val="00C56529"/>
    <w:rsid w:val="00C61A1B"/>
    <w:rsid w:val="00C62CD5"/>
    <w:rsid w:val="00C63F11"/>
    <w:rsid w:val="00C72048"/>
    <w:rsid w:val="00C730C6"/>
    <w:rsid w:val="00C7664A"/>
    <w:rsid w:val="00C8027B"/>
    <w:rsid w:val="00C82633"/>
    <w:rsid w:val="00C830EA"/>
    <w:rsid w:val="00C8447F"/>
    <w:rsid w:val="00C90426"/>
    <w:rsid w:val="00C943EC"/>
    <w:rsid w:val="00CA07F6"/>
    <w:rsid w:val="00CA42C0"/>
    <w:rsid w:val="00CA4BEE"/>
    <w:rsid w:val="00CA7868"/>
    <w:rsid w:val="00CB1D75"/>
    <w:rsid w:val="00CB2167"/>
    <w:rsid w:val="00CB284C"/>
    <w:rsid w:val="00CB3998"/>
    <w:rsid w:val="00CB430B"/>
    <w:rsid w:val="00CB4A4C"/>
    <w:rsid w:val="00CB4E1D"/>
    <w:rsid w:val="00CB5336"/>
    <w:rsid w:val="00CB611F"/>
    <w:rsid w:val="00CC3187"/>
    <w:rsid w:val="00CC3C6E"/>
    <w:rsid w:val="00CD01CC"/>
    <w:rsid w:val="00CD1368"/>
    <w:rsid w:val="00CD1475"/>
    <w:rsid w:val="00CD7E43"/>
    <w:rsid w:val="00CE13A8"/>
    <w:rsid w:val="00CE1B52"/>
    <w:rsid w:val="00CE3D6F"/>
    <w:rsid w:val="00CE5264"/>
    <w:rsid w:val="00CE5388"/>
    <w:rsid w:val="00CE7C3F"/>
    <w:rsid w:val="00CF00F1"/>
    <w:rsid w:val="00CF4ABD"/>
    <w:rsid w:val="00CF602F"/>
    <w:rsid w:val="00CF60A8"/>
    <w:rsid w:val="00D02074"/>
    <w:rsid w:val="00D0249A"/>
    <w:rsid w:val="00D058CB"/>
    <w:rsid w:val="00D06A00"/>
    <w:rsid w:val="00D06FF8"/>
    <w:rsid w:val="00D10257"/>
    <w:rsid w:val="00D11969"/>
    <w:rsid w:val="00D11F05"/>
    <w:rsid w:val="00D1515E"/>
    <w:rsid w:val="00D20C01"/>
    <w:rsid w:val="00D21395"/>
    <w:rsid w:val="00D25AF8"/>
    <w:rsid w:val="00D278DE"/>
    <w:rsid w:val="00D27BE7"/>
    <w:rsid w:val="00D303C3"/>
    <w:rsid w:val="00D324A1"/>
    <w:rsid w:val="00D33F12"/>
    <w:rsid w:val="00D346D2"/>
    <w:rsid w:val="00D37463"/>
    <w:rsid w:val="00D40519"/>
    <w:rsid w:val="00D4361B"/>
    <w:rsid w:val="00D50395"/>
    <w:rsid w:val="00D53599"/>
    <w:rsid w:val="00D5444F"/>
    <w:rsid w:val="00D54830"/>
    <w:rsid w:val="00D55B7D"/>
    <w:rsid w:val="00D63C7D"/>
    <w:rsid w:val="00D6446E"/>
    <w:rsid w:val="00D66738"/>
    <w:rsid w:val="00D67820"/>
    <w:rsid w:val="00D71EFF"/>
    <w:rsid w:val="00D73BBA"/>
    <w:rsid w:val="00D75367"/>
    <w:rsid w:val="00D80B5D"/>
    <w:rsid w:val="00D80DC6"/>
    <w:rsid w:val="00D8156A"/>
    <w:rsid w:val="00D83BBD"/>
    <w:rsid w:val="00D85EEA"/>
    <w:rsid w:val="00D8659E"/>
    <w:rsid w:val="00D86BF5"/>
    <w:rsid w:val="00D874F4"/>
    <w:rsid w:val="00D9003A"/>
    <w:rsid w:val="00D930A5"/>
    <w:rsid w:val="00D976B1"/>
    <w:rsid w:val="00DA5B9A"/>
    <w:rsid w:val="00DB0C0A"/>
    <w:rsid w:val="00DB2B43"/>
    <w:rsid w:val="00DB414A"/>
    <w:rsid w:val="00DB4F9A"/>
    <w:rsid w:val="00DB750E"/>
    <w:rsid w:val="00DC28F6"/>
    <w:rsid w:val="00DC316C"/>
    <w:rsid w:val="00DC33A9"/>
    <w:rsid w:val="00DC4AC5"/>
    <w:rsid w:val="00DD15C1"/>
    <w:rsid w:val="00DD1BC1"/>
    <w:rsid w:val="00DD4455"/>
    <w:rsid w:val="00DD4E8D"/>
    <w:rsid w:val="00DD4FCD"/>
    <w:rsid w:val="00DD5419"/>
    <w:rsid w:val="00DE3755"/>
    <w:rsid w:val="00DE62D3"/>
    <w:rsid w:val="00DF4781"/>
    <w:rsid w:val="00DF5FEA"/>
    <w:rsid w:val="00DF650C"/>
    <w:rsid w:val="00DF6D1B"/>
    <w:rsid w:val="00E01973"/>
    <w:rsid w:val="00E01986"/>
    <w:rsid w:val="00E05BF5"/>
    <w:rsid w:val="00E07955"/>
    <w:rsid w:val="00E105F3"/>
    <w:rsid w:val="00E125B8"/>
    <w:rsid w:val="00E1460F"/>
    <w:rsid w:val="00E16332"/>
    <w:rsid w:val="00E16859"/>
    <w:rsid w:val="00E2114B"/>
    <w:rsid w:val="00E2381B"/>
    <w:rsid w:val="00E32D4F"/>
    <w:rsid w:val="00E32FC7"/>
    <w:rsid w:val="00E354E9"/>
    <w:rsid w:val="00E37050"/>
    <w:rsid w:val="00E5111E"/>
    <w:rsid w:val="00E55CAE"/>
    <w:rsid w:val="00E612C9"/>
    <w:rsid w:val="00E70ADB"/>
    <w:rsid w:val="00E77F94"/>
    <w:rsid w:val="00E8153C"/>
    <w:rsid w:val="00E82B40"/>
    <w:rsid w:val="00E82ED3"/>
    <w:rsid w:val="00E8349C"/>
    <w:rsid w:val="00E84048"/>
    <w:rsid w:val="00E90BD5"/>
    <w:rsid w:val="00E913A9"/>
    <w:rsid w:val="00E91E50"/>
    <w:rsid w:val="00E94F2A"/>
    <w:rsid w:val="00E97B31"/>
    <w:rsid w:val="00EA111A"/>
    <w:rsid w:val="00EA2E0A"/>
    <w:rsid w:val="00EA659B"/>
    <w:rsid w:val="00EB03B7"/>
    <w:rsid w:val="00EB1488"/>
    <w:rsid w:val="00EB24D0"/>
    <w:rsid w:val="00EB36E7"/>
    <w:rsid w:val="00EB52A7"/>
    <w:rsid w:val="00EB6EDF"/>
    <w:rsid w:val="00EB6F5F"/>
    <w:rsid w:val="00ED3C10"/>
    <w:rsid w:val="00EE01EE"/>
    <w:rsid w:val="00EE5388"/>
    <w:rsid w:val="00EE7257"/>
    <w:rsid w:val="00EF6C98"/>
    <w:rsid w:val="00F00868"/>
    <w:rsid w:val="00F0100C"/>
    <w:rsid w:val="00F0343C"/>
    <w:rsid w:val="00F0358F"/>
    <w:rsid w:val="00F0652C"/>
    <w:rsid w:val="00F11979"/>
    <w:rsid w:val="00F126BE"/>
    <w:rsid w:val="00F150F8"/>
    <w:rsid w:val="00F1562B"/>
    <w:rsid w:val="00F16898"/>
    <w:rsid w:val="00F17B39"/>
    <w:rsid w:val="00F226EC"/>
    <w:rsid w:val="00F2476E"/>
    <w:rsid w:val="00F32573"/>
    <w:rsid w:val="00F33BBF"/>
    <w:rsid w:val="00F35A84"/>
    <w:rsid w:val="00F35D67"/>
    <w:rsid w:val="00F36561"/>
    <w:rsid w:val="00F37168"/>
    <w:rsid w:val="00F401B4"/>
    <w:rsid w:val="00F42423"/>
    <w:rsid w:val="00F44BD3"/>
    <w:rsid w:val="00F5000C"/>
    <w:rsid w:val="00F50695"/>
    <w:rsid w:val="00F50F7C"/>
    <w:rsid w:val="00F526F5"/>
    <w:rsid w:val="00F60207"/>
    <w:rsid w:val="00F61B5D"/>
    <w:rsid w:val="00F6254C"/>
    <w:rsid w:val="00F64764"/>
    <w:rsid w:val="00F651A0"/>
    <w:rsid w:val="00F657F6"/>
    <w:rsid w:val="00F66226"/>
    <w:rsid w:val="00F70FFB"/>
    <w:rsid w:val="00F7397E"/>
    <w:rsid w:val="00F77A6F"/>
    <w:rsid w:val="00F81B28"/>
    <w:rsid w:val="00F81E64"/>
    <w:rsid w:val="00F848E6"/>
    <w:rsid w:val="00F86CEC"/>
    <w:rsid w:val="00F94780"/>
    <w:rsid w:val="00F9665E"/>
    <w:rsid w:val="00F96BEA"/>
    <w:rsid w:val="00F97C01"/>
    <w:rsid w:val="00FA10A9"/>
    <w:rsid w:val="00FA168B"/>
    <w:rsid w:val="00FA4A68"/>
    <w:rsid w:val="00FB0C42"/>
    <w:rsid w:val="00FB2A55"/>
    <w:rsid w:val="00FB2F7D"/>
    <w:rsid w:val="00FB4925"/>
    <w:rsid w:val="00FC33C3"/>
    <w:rsid w:val="00FC457B"/>
    <w:rsid w:val="00FC480E"/>
    <w:rsid w:val="00FC7361"/>
    <w:rsid w:val="00FD39C1"/>
    <w:rsid w:val="00FD3CE0"/>
    <w:rsid w:val="00FD4C0A"/>
    <w:rsid w:val="00FD7D18"/>
    <w:rsid w:val="00FE2156"/>
    <w:rsid w:val="00FE43F5"/>
    <w:rsid w:val="00FE64EA"/>
    <w:rsid w:val="00FF126D"/>
    <w:rsid w:val="00FF4F85"/>
    <w:rsid w:val="00FF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07C783"/>
  <w15:docId w15:val="{3C1FA75D-456A-453C-9CC6-4460F60C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54A"/>
    <w:pPr>
      <w:widowControl w:val="0"/>
      <w:suppressAutoHyphens/>
    </w:pPr>
    <w:rPr>
      <w:rFonts w:ascii="Courier" w:hAnsi="Courier"/>
      <w:sz w:val="24"/>
      <w:lang w:val="en-US" w:eastAsia="ar-SA"/>
    </w:rPr>
  </w:style>
  <w:style w:type="paragraph" w:styleId="Ttulo1">
    <w:name w:val="heading 1"/>
    <w:basedOn w:val="Normal"/>
    <w:next w:val="Normal"/>
    <w:link w:val="Ttulo1Char"/>
    <w:qFormat/>
    <w:rsid w:val="00A4354A"/>
    <w:pPr>
      <w:keepNext/>
      <w:numPr>
        <w:numId w:val="1"/>
      </w:numPr>
      <w:tabs>
        <w:tab w:val="left" w:pos="0"/>
        <w:tab w:val="left" w:pos="283"/>
        <w:tab w:val="left" w:pos="735"/>
        <w:tab w:val="left" w:pos="1134"/>
        <w:tab w:val="left" w:pos="1417"/>
        <w:tab w:val="left" w:pos="1700"/>
        <w:tab w:val="left" w:pos="1983"/>
        <w:tab w:val="left" w:pos="2268"/>
        <w:tab w:val="left" w:pos="2551"/>
        <w:tab w:val="left" w:pos="2834"/>
        <w:tab w:val="left" w:pos="3117"/>
        <w:tab w:val="left" w:pos="3400"/>
        <w:tab w:val="left" w:pos="3685"/>
        <w:tab w:val="left" w:pos="3968"/>
        <w:tab w:val="left" w:pos="4251"/>
        <w:tab w:val="left" w:pos="4534"/>
        <w:tab w:val="left" w:pos="4818"/>
        <w:tab w:val="left" w:pos="5102"/>
        <w:tab w:val="left" w:pos="5385"/>
        <w:tab w:val="left" w:pos="5668"/>
        <w:tab w:val="left" w:pos="5952"/>
        <w:tab w:val="left" w:pos="6235"/>
        <w:tab w:val="left" w:pos="6519"/>
        <w:tab w:val="left" w:pos="6802"/>
        <w:tab w:val="left" w:pos="7086"/>
        <w:tab w:val="left" w:pos="7369"/>
        <w:tab w:val="left" w:pos="7652"/>
        <w:tab w:val="left" w:pos="7936"/>
        <w:tab w:val="left" w:pos="8220"/>
        <w:tab w:val="left" w:pos="8503"/>
        <w:tab w:val="left" w:pos="8786"/>
        <w:tab w:val="left" w:pos="9069"/>
        <w:tab w:val="left" w:pos="9354"/>
      </w:tabs>
      <w:ind w:left="3400"/>
      <w:jc w:val="both"/>
      <w:outlineLvl w:val="0"/>
    </w:pPr>
    <w:rPr>
      <w:rFonts w:ascii="Arial" w:hAnsi="Arial"/>
      <w:b/>
      <w:sz w:val="22"/>
      <w:lang w:val="pt-BR"/>
    </w:rPr>
  </w:style>
  <w:style w:type="paragraph" w:styleId="Ttulo2">
    <w:name w:val="heading 2"/>
    <w:basedOn w:val="Normal"/>
    <w:next w:val="Normal"/>
    <w:link w:val="Ttulo2Char"/>
    <w:qFormat/>
    <w:rsid w:val="00A4354A"/>
    <w:pPr>
      <w:keepNext/>
      <w:tabs>
        <w:tab w:val="left" w:pos="0"/>
        <w:tab w:val="left" w:pos="283"/>
        <w:tab w:val="left" w:pos="735"/>
        <w:tab w:val="left" w:pos="1134"/>
        <w:tab w:val="left" w:pos="1417"/>
        <w:tab w:val="left" w:pos="1700"/>
        <w:tab w:val="left" w:pos="1983"/>
        <w:tab w:val="left" w:pos="2268"/>
        <w:tab w:val="left" w:pos="2551"/>
        <w:tab w:val="left" w:pos="2834"/>
        <w:tab w:val="left" w:pos="3117"/>
        <w:tab w:val="left" w:pos="3400"/>
        <w:tab w:val="left" w:pos="3685"/>
        <w:tab w:val="left" w:pos="3968"/>
        <w:tab w:val="left" w:pos="4251"/>
        <w:tab w:val="left" w:pos="4534"/>
        <w:tab w:val="left" w:pos="4818"/>
        <w:tab w:val="left" w:pos="5102"/>
        <w:tab w:val="left" w:pos="5385"/>
        <w:tab w:val="left" w:pos="5668"/>
        <w:tab w:val="left" w:pos="5952"/>
        <w:tab w:val="left" w:pos="6235"/>
        <w:tab w:val="left" w:pos="6519"/>
        <w:tab w:val="left" w:pos="6802"/>
        <w:tab w:val="left" w:pos="7086"/>
        <w:tab w:val="left" w:pos="7369"/>
        <w:tab w:val="left" w:pos="7652"/>
        <w:tab w:val="left" w:pos="7936"/>
        <w:tab w:val="left" w:pos="8220"/>
        <w:tab w:val="left" w:pos="8503"/>
        <w:tab w:val="left" w:pos="8786"/>
        <w:tab w:val="left" w:pos="9069"/>
        <w:tab w:val="left" w:pos="9354"/>
      </w:tabs>
      <w:jc w:val="center"/>
      <w:outlineLvl w:val="1"/>
    </w:pPr>
    <w:rPr>
      <w:rFonts w:ascii="Arial" w:hAnsi="Arial"/>
      <w:b/>
      <w:sz w:val="22"/>
      <w:lang w:val="pt-BR"/>
    </w:rPr>
  </w:style>
  <w:style w:type="paragraph" w:styleId="Ttulo3">
    <w:name w:val="heading 3"/>
    <w:basedOn w:val="Normal"/>
    <w:next w:val="Normal"/>
    <w:link w:val="Ttulo3Char"/>
    <w:qFormat/>
    <w:rsid w:val="00A4354A"/>
    <w:pPr>
      <w:keepNext/>
      <w:numPr>
        <w:ilvl w:val="2"/>
        <w:numId w:val="1"/>
      </w:numPr>
      <w:tabs>
        <w:tab w:val="left" w:pos="0"/>
        <w:tab w:val="left" w:pos="850"/>
        <w:tab w:val="left" w:pos="1701"/>
        <w:tab w:val="left" w:pos="2552"/>
        <w:tab w:val="left" w:pos="3403"/>
        <w:tab w:val="left" w:pos="4254"/>
        <w:tab w:val="left" w:pos="5104"/>
        <w:tab w:val="left" w:pos="5955"/>
        <w:tab w:val="left" w:pos="6806"/>
        <w:tab w:val="left" w:pos="7657"/>
        <w:tab w:val="left" w:pos="8508"/>
        <w:tab w:val="left" w:pos="9358"/>
      </w:tabs>
      <w:jc w:val="right"/>
      <w:outlineLvl w:val="2"/>
    </w:pPr>
    <w:rPr>
      <w:rFonts w:ascii="Arial" w:hAnsi="Arial"/>
      <w:sz w:val="28"/>
      <w:lang w:val="pt-BR"/>
    </w:rPr>
  </w:style>
  <w:style w:type="paragraph" w:styleId="Ttulo4">
    <w:name w:val="heading 4"/>
    <w:basedOn w:val="Normal"/>
    <w:next w:val="Normal"/>
    <w:link w:val="Ttulo4Char"/>
    <w:qFormat/>
    <w:rsid w:val="00A4354A"/>
    <w:pPr>
      <w:keepNext/>
      <w:widowControl/>
      <w:numPr>
        <w:ilvl w:val="3"/>
        <w:numId w:val="1"/>
      </w:numPr>
      <w:jc w:val="both"/>
      <w:outlineLvl w:val="3"/>
    </w:pPr>
    <w:rPr>
      <w:rFonts w:ascii="Arial" w:hAnsi="Arial"/>
      <w:b/>
      <w:color w:val="000000"/>
      <w:sz w:val="22"/>
      <w:lang w:val="pt-PT"/>
    </w:rPr>
  </w:style>
  <w:style w:type="paragraph" w:styleId="Ttulo5">
    <w:name w:val="heading 5"/>
    <w:basedOn w:val="Normal"/>
    <w:next w:val="Normal"/>
    <w:link w:val="Ttulo5Char"/>
    <w:qFormat/>
    <w:rsid w:val="00A4354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8"/>
      <w:lang w:val="pt-BR"/>
    </w:rPr>
  </w:style>
  <w:style w:type="paragraph" w:styleId="Ttulo6">
    <w:name w:val="heading 6"/>
    <w:basedOn w:val="Normal"/>
    <w:next w:val="Normal"/>
    <w:link w:val="Ttulo6Char"/>
    <w:qFormat/>
    <w:rsid w:val="00A4354A"/>
    <w:pPr>
      <w:keepNext/>
      <w:widowControl/>
      <w:numPr>
        <w:ilvl w:val="5"/>
        <w:numId w:val="1"/>
      </w:numPr>
      <w:jc w:val="center"/>
      <w:outlineLvl w:val="5"/>
    </w:pPr>
    <w:rPr>
      <w:rFonts w:ascii="Arial" w:hAnsi="Arial"/>
      <w:b/>
      <w:sz w:val="28"/>
      <w:lang w:val="pt-BR"/>
    </w:rPr>
  </w:style>
  <w:style w:type="paragraph" w:styleId="Ttulo7">
    <w:name w:val="heading 7"/>
    <w:basedOn w:val="Normal"/>
    <w:next w:val="Normal"/>
    <w:link w:val="Ttulo7Char"/>
    <w:qFormat/>
    <w:rsid w:val="00A4354A"/>
    <w:pPr>
      <w:keepNext/>
      <w:widowControl/>
      <w:numPr>
        <w:ilvl w:val="6"/>
        <w:numId w:val="1"/>
      </w:numPr>
      <w:tabs>
        <w:tab w:val="left" w:pos="0"/>
        <w:tab w:val="left" w:pos="426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both"/>
      <w:outlineLvl w:val="6"/>
    </w:pPr>
    <w:rPr>
      <w:rFonts w:ascii="Arial" w:hAnsi="Arial"/>
      <w:b/>
      <w:sz w:val="22"/>
      <w:lang w:val="pt-BR"/>
    </w:rPr>
  </w:style>
  <w:style w:type="paragraph" w:styleId="Ttulo8">
    <w:name w:val="heading 8"/>
    <w:basedOn w:val="Normal"/>
    <w:next w:val="Normal"/>
    <w:link w:val="Ttulo8Char"/>
    <w:qFormat/>
    <w:rsid w:val="00A4354A"/>
    <w:pPr>
      <w:keepNext/>
      <w:numPr>
        <w:ilvl w:val="7"/>
        <w:numId w:val="1"/>
      </w:num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jc w:val="center"/>
      <w:outlineLvl w:val="7"/>
    </w:pPr>
    <w:rPr>
      <w:rFonts w:ascii="Arial" w:hAnsi="Arial"/>
      <w:b/>
      <w:sz w:val="22"/>
      <w:lang w:val="pt-BR"/>
    </w:rPr>
  </w:style>
  <w:style w:type="paragraph" w:styleId="Ttulo9">
    <w:name w:val="heading 9"/>
    <w:basedOn w:val="Normal"/>
    <w:next w:val="Normal"/>
    <w:link w:val="Ttulo9Char"/>
    <w:qFormat/>
    <w:rsid w:val="00A4354A"/>
    <w:pPr>
      <w:keepNext/>
      <w:widowControl/>
      <w:numPr>
        <w:ilvl w:val="8"/>
        <w:numId w:val="1"/>
      </w:numPr>
      <w:outlineLvl w:val="8"/>
    </w:pPr>
    <w:rPr>
      <w:rFonts w:ascii="Arial" w:hAnsi="Arial"/>
      <w:b/>
      <w:sz w:val="22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racteresdeNotadeRodap">
    <w:name w:val="Caracteres de Nota de Rodapé"/>
    <w:rsid w:val="00A4354A"/>
  </w:style>
  <w:style w:type="character" w:styleId="Nmerodepgina">
    <w:name w:val="page number"/>
    <w:basedOn w:val="WW-Fontepargpadro"/>
    <w:rsid w:val="00A4354A"/>
  </w:style>
  <w:style w:type="character" w:customStyle="1" w:styleId="Smbolosdenumerao">
    <w:name w:val="Símbolos de numeração"/>
    <w:rsid w:val="00A4354A"/>
  </w:style>
  <w:style w:type="character" w:customStyle="1" w:styleId="Marcadores">
    <w:name w:val="Marcadores"/>
    <w:rsid w:val="00A4354A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basedOn w:val="WW-Fontepargpadro"/>
    <w:rsid w:val="00A4354A"/>
    <w:rPr>
      <w:color w:val="0000FF"/>
      <w:u w:val="single"/>
    </w:rPr>
  </w:style>
  <w:style w:type="character" w:styleId="Forte">
    <w:name w:val="Strong"/>
    <w:uiPriority w:val="22"/>
    <w:qFormat/>
    <w:rsid w:val="00A4354A"/>
    <w:rPr>
      <w:b/>
      <w:bCs/>
    </w:rPr>
  </w:style>
  <w:style w:type="character" w:customStyle="1" w:styleId="WW8Num7z0">
    <w:name w:val="WW8Num7z0"/>
    <w:rsid w:val="00A4354A"/>
    <w:rPr>
      <w:rFonts w:ascii="Wingdings" w:hAnsi="Wingdings"/>
      <w:sz w:val="20"/>
    </w:rPr>
  </w:style>
  <w:style w:type="character" w:customStyle="1" w:styleId="WW8Num8z0">
    <w:name w:val="WW8Num8z0"/>
    <w:rsid w:val="00A4354A"/>
    <w:rPr>
      <w:rFonts w:ascii="Symbol" w:hAnsi="Symbol"/>
    </w:rPr>
  </w:style>
  <w:style w:type="character" w:customStyle="1" w:styleId="WW8Num12z0">
    <w:name w:val="WW8Num12z0"/>
    <w:rsid w:val="00A4354A"/>
    <w:rPr>
      <w:rFonts w:ascii="Wingdings" w:hAnsi="Wingdings"/>
      <w:sz w:val="20"/>
    </w:rPr>
  </w:style>
  <w:style w:type="character" w:customStyle="1" w:styleId="WW8Num13z0">
    <w:name w:val="WW8Num13z0"/>
    <w:rsid w:val="00A4354A"/>
    <w:rPr>
      <w:rFonts w:ascii="Wingdings" w:hAnsi="Wingdings"/>
      <w:sz w:val="20"/>
    </w:rPr>
  </w:style>
  <w:style w:type="character" w:customStyle="1" w:styleId="WW8Num15z0">
    <w:name w:val="WW8Num15z0"/>
    <w:rsid w:val="00A4354A"/>
    <w:rPr>
      <w:rFonts w:ascii="Arial" w:hAnsi="Arial"/>
      <w:b w:val="0"/>
      <w:i w:val="0"/>
      <w:caps w:val="0"/>
      <w:smallCaps w:val="0"/>
      <w:strike w:val="0"/>
      <w:dstrike w:val="0"/>
      <w:vanish/>
      <w:color w:val="auto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6z0">
    <w:name w:val="WW8Num16z0"/>
    <w:rsid w:val="00A4354A"/>
    <w:rPr>
      <w:rFonts w:ascii="Wingdings" w:hAnsi="Wingdings"/>
      <w:sz w:val="20"/>
    </w:rPr>
  </w:style>
  <w:style w:type="character" w:customStyle="1" w:styleId="WW8Num19z0">
    <w:name w:val="WW8Num19z0"/>
    <w:rsid w:val="00A4354A"/>
    <w:rPr>
      <w:rFonts w:ascii="Symbol" w:hAnsi="Symbol"/>
    </w:rPr>
  </w:style>
  <w:style w:type="character" w:customStyle="1" w:styleId="WW8Num20z0">
    <w:name w:val="WW8Num20z0"/>
    <w:rsid w:val="00A4354A"/>
    <w:rPr>
      <w:rFonts w:ascii="Wingdings" w:hAnsi="Wingdings"/>
      <w:sz w:val="20"/>
    </w:rPr>
  </w:style>
  <w:style w:type="character" w:customStyle="1" w:styleId="WW8Num21z0">
    <w:name w:val="WW8Num21z0"/>
    <w:rsid w:val="00A4354A"/>
    <w:rPr>
      <w:rFonts w:ascii="Symbol" w:hAnsi="Symbol"/>
      <w:b w:val="0"/>
      <w:i w:val="0"/>
      <w:caps w:val="0"/>
      <w:smallCaps w:val="0"/>
      <w:strike w:val="0"/>
      <w:dstrike w:val="0"/>
      <w:vanish/>
      <w:color w:val="auto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4z0">
    <w:name w:val="WW8Num24z0"/>
    <w:rsid w:val="00A4354A"/>
    <w:rPr>
      <w:rFonts w:ascii="Symbol" w:hAnsi="Symbol"/>
    </w:rPr>
  </w:style>
  <w:style w:type="character" w:customStyle="1" w:styleId="WW8Num25z0">
    <w:name w:val="WW8Num25z0"/>
    <w:rsid w:val="00A4354A"/>
    <w:rPr>
      <w:rFonts w:ascii="Symbol" w:hAnsi="Symbol"/>
    </w:rPr>
  </w:style>
  <w:style w:type="character" w:customStyle="1" w:styleId="WW8Num26z0">
    <w:name w:val="WW8Num26z0"/>
    <w:rsid w:val="00A4354A"/>
    <w:rPr>
      <w:rFonts w:ascii="Symbol" w:hAnsi="Symbol"/>
    </w:rPr>
  </w:style>
  <w:style w:type="character" w:customStyle="1" w:styleId="WW8Num29z0">
    <w:name w:val="WW8Num29z0"/>
    <w:rsid w:val="00A4354A"/>
    <w:rPr>
      <w:rFonts w:ascii="Symbol" w:hAnsi="Symbol"/>
    </w:rPr>
  </w:style>
  <w:style w:type="character" w:customStyle="1" w:styleId="Fontepargpadro1">
    <w:name w:val="Fonte parág. padrão1"/>
    <w:rsid w:val="00A4354A"/>
  </w:style>
  <w:style w:type="character" w:customStyle="1" w:styleId="WW8Num22z0">
    <w:name w:val="WW8Num22z0"/>
    <w:rsid w:val="00A4354A"/>
    <w:rPr>
      <w:rFonts w:ascii="Arial" w:hAnsi="Arial"/>
      <w:b w:val="0"/>
      <w:i w:val="0"/>
      <w:caps w:val="0"/>
      <w:smallCaps w:val="0"/>
      <w:strike w:val="0"/>
      <w:dstrike w:val="0"/>
      <w:vanish/>
      <w:color w:val="auto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0">
    <w:name w:val="WW8Num27z0"/>
    <w:rsid w:val="00A4354A"/>
    <w:rPr>
      <w:rFonts w:ascii="Symbol" w:hAnsi="Symbol"/>
    </w:rPr>
  </w:style>
  <w:style w:type="character" w:customStyle="1" w:styleId="WW8Num30z0">
    <w:name w:val="WW8Num30z0"/>
    <w:rsid w:val="00A4354A"/>
    <w:rPr>
      <w:rFonts w:ascii="Symbol" w:hAnsi="Symbol"/>
    </w:rPr>
  </w:style>
  <w:style w:type="character" w:customStyle="1" w:styleId="Absatz-Standardschriftart">
    <w:name w:val="Absatz-Standardschriftart"/>
    <w:rsid w:val="00A4354A"/>
  </w:style>
  <w:style w:type="character" w:customStyle="1" w:styleId="WW-Absatz-Standardschriftart">
    <w:name w:val="WW-Absatz-Standardschriftart"/>
    <w:rsid w:val="00A4354A"/>
  </w:style>
  <w:style w:type="character" w:customStyle="1" w:styleId="WW8Num14z0">
    <w:name w:val="WW8Num14z0"/>
    <w:rsid w:val="00A4354A"/>
    <w:rPr>
      <w:rFonts w:ascii="Symbol" w:hAnsi="Symbol"/>
    </w:rPr>
  </w:style>
  <w:style w:type="character" w:customStyle="1" w:styleId="WW8Num23z0">
    <w:name w:val="WW8Num23z0"/>
    <w:rsid w:val="00A4354A"/>
    <w:rPr>
      <w:rFonts w:ascii="Wingdings" w:hAnsi="Wingdings"/>
      <w:sz w:val="20"/>
    </w:rPr>
  </w:style>
  <w:style w:type="character" w:customStyle="1" w:styleId="WW8Num34z0">
    <w:name w:val="WW8Num34z0"/>
    <w:rsid w:val="00A4354A"/>
    <w:rPr>
      <w:rFonts w:ascii="Symbol" w:hAnsi="Symbol"/>
    </w:rPr>
  </w:style>
  <w:style w:type="character" w:customStyle="1" w:styleId="WW8Num35z0">
    <w:name w:val="WW8Num35z0"/>
    <w:rsid w:val="00A4354A"/>
    <w:rPr>
      <w:rFonts w:ascii="Symbol" w:hAnsi="Symbol"/>
    </w:rPr>
  </w:style>
  <w:style w:type="character" w:customStyle="1" w:styleId="WW8Num36z0">
    <w:name w:val="WW8Num36z0"/>
    <w:rsid w:val="00A4354A"/>
    <w:rPr>
      <w:rFonts w:ascii="Times New Roman" w:hAnsi="Times New Roman"/>
      <w:i/>
    </w:rPr>
  </w:style>
  <w:style w:type="character" w:customStyle="1" w:styleId="WW8Num38z0">
    <w:name w:val="WW8Num38z0"/>
    <w:rsid w:val="00A4354A"/>
    <w:rPr>
      <w:rFonts w:ascii="Symbol" w:hAnsi="Symbol"/>
    </w:rPr>
  </w:style>
  <w:style w:type="character" w:customStyle="1" w:styleId="WW8Num40z0">
    <w:name w:val="WW8Num40z0"/>
    <w:rsid w:val="00A4354A"/>
    <w:rPr>
      <w:rFonts w:ascii="Symbol" w:hAnsi="Symbol"/>
    </w:rPr>
  </w:style>
  <w:style w:type="character" w:customStyle="1" w:styleId="WW8Num41z0">
    <w:name w:val="WW8Num41z0"/>
    <w:rsid w:val="00A4354A"/>
    <w:rPr>
      <w:rFonts w:ascii="Symbol" w:hAnsi="Symbol"/>
    </w:rPr>
  </w:style>
  <w:style w:type="character" w:customStyle="1" w:styleId="WW8Num42z0">
    <w:name w:val="WW8Num42z0"/>
    <w:rsid w:val="00A4354A"/>
    <w:rPr>
      <w:rFonts w:ascii="Wingdings" w:hAnsi="Wingdings"/>
      <w:sz w:val="20"/>
    </w:rPr>
  </w:style>
  <w:style w:type="character" w:customStyle="1" w:styleId="WW-Fontepargpadro">
    <w:name w:val="WW-Fonte parág. padrão"/>
    <w:rsid w:val="00A4354A"/>
  </w:style>
  <w:style w:type="character" w:customStyle="1" w:styleId="RTFNum21">
    <w:name w:val="RTF_Num 2 1"/>
    <w:rsid w:val="00A4354A"/>
  </w:style>
  <w:style w:type="character" w:customStyle="1" w:styleId="Fontepargpadro2">
    <w:name w:val="Fonte parág. padrão2"/>
    <w:rsid w:val="00A4354A"/>
  </w:style>
  <w:style w:type="character" w:customStyle="1" w:styleId="RTFNum41">
    <w:name w:val="RTF_Num 4 1"/>
    <w:rsid w:val="00A4354A"/>
  </w:style>
  <w:style w:type="character" w:customStyle="1" w:styleId="RTFNum42">
    <w:name w:val="RTF_Num 4 2"/>
    <w:rsid w:val="00A4354A"/>
  </w:style>
  <w:style w:type="character" w:customStyle="1" w:styleId="RTFNum43">
    <w:name w:val="RTF_Num 4 3"/>
    <w:rsid w:val="00A4354A"/>
  </w:style>
  <w:style w:type="character" w:customStyle="1" w:styleId="RTFNum44">
    <w:name w:val="RTF_Num 4 4"/>
    <w:rsid w:val="00A4354A"/>
  </w:style>
  <w:style w:type="character" w:customStyle="1" w:styleId="RTFNum45">
    <w:name w:val="RTF_Num 4 5"/>
    <w:rsid w:val="00A4354A"/>
  </w:style>
  <w:style w:type="character" w:customStyle="1" w:styleId="RTFNum46">
    <w:name w:val="RTF_Num 4 6"/>
    <w:rsid w:val="00A4354A"/>
  </w:style>
  <w:style w:type="character" w:customStyle="1" w:styleId="RTFNum47">
    <w:name w:val="RTF_Num 4 7"/>
    <w:rsid w:val="00A4354A"/>
  </w:style>
  <w:style w:type="character" w:customStyle="1" w:styleId="RTFNum48">
    <w:name w:val="RTF_Num 4 8"/>
    <w:rsid w:val="00A4354A"/>
  </w:style>
  <w:style w:type="character" w:customStyle="1" w:styleId="RTFNum49">
    <w:name w:val="RTF_Num 4 9"/>
    <w:rsid w:val="00A4354A"/>
  </w:style>
  <w:style w:type="character" w:customStyle="1" w:styleId="RTFNum51">
    <w:name w:val="RTF_Num 5 1"/>
    <w:rsid w:val="00A4354A"/>
  </w:style>
  <w:style w:type="character" w:customStyle="1" w:styleId="RTFNum52">
    <w:name w:val="RTF_Num 5 2"/>
    <w:rsid w:val="00A4354A"/>
  </w:style>
  <w:style w:type="character" w:customStyle="1" w:styleId="RTFNum53">
    <w:name w:val="RTF_Num 5 3"/>
    <w:rsid w:val="00A4354A"/>
  </w:style>
  <w:style w:type="character" w:customStyle="1" w:styleId="RTFNum54">
    <w:name w:val="RTF_Num 5 4"/>
    <w:rsid w:val="00A4354A"/>
  </w:style>
  <w:style w:type="character" w:customStyle="1" w:styleId="RTFNum55">
    <w:name w:val="RTF_Num 5 5"/>
    <w:rsid w:val="00A4354A"/>
  </w:style>
  <w:style w:type="character" w:customStyle="1" w:styleId="RTFNum56">
    <w:name w:val="RTF_Num 5 6"/>
    <w:rsid w:val="00A4354A"/>
  </w:style>
  <w:style w:type="character" w:customStyle="1" w:styleId="RTFNum57">
    <w:name w:val="RTF_Num 5 7"/>
    <w:rsid w:val="00A4354A"/>
  </w:style>
  <w:style w:type="character" w:customStyle="1" w:styleId="RTFNum58">
    <w:name w:val="RTF_Num 5 8"/>
    <w:rsid w:val="00A4354A"/>
  </w:style>
  <w:style w:type="character" w:customStyle="1" w:styleId="RTFNum59">
    <w:name w:val="RTF_Num 5 9"/>
    <w:rsid w:val="00A4354A"/>
  </w:style>
  <w:style w:type="character" w:customStyle="1" w:styleId="RTFNum61">
    <w:name w:val="RTF_Num 6 1"/>
    <w:rsid w:val="00A4354A"/>
    <w:rPr>
      <w:color w:val="auto"/>
      <w:sz w:val="22"/>
      <w:szCs w:val="22"/>
    </w:rPr>
  </w:style>
  <w:style w:type="character" w:customStyle="1" w:styleId="RTFNum71">
    <w:name w:val="RTF_Num 7 1"/>
    <w:rsid w:val="00A4354A"/>
    <w:rPr>
      <w:rFonts w:ascii="Wingdings" w:eastAsia="Wingdings" w:hAnsi="Wingdings" w:cs="Wingdings"/>
      <w:sz w:val="20"/>
      <w:szCs w:val="20"/>
    </w:rPr>
  </w:style>
  <w:style w:type="character" w:customStyle="1" w:styleId="RTFNum81">
    <w:name w:val="RTF_Num 8 1"/>
    <w:rsid w:val="00A4354A"/>
    <w:rPr>
      <w:rFonts w:ascii="Wingdings" w:eastAsia="Wingdings" w:hAnsi="Wingdings" w:cs="Wingdings"/>
      <w:sz w:val="20"/>
      <w:szCs w:val="20"/>
    </w:rPr>
  </w:style>
  <w:style w:type="character" w:customStyle="1" w:styleId="RTFNum91">
    <w:name w:val="RTF_Num 9 1"/>
    <w:rsid w:val="00A4354A"/>
    <w:rPr>
      <w:rFonts w:ascii="Wingdings" w:eastAsia="Wingdings" w:hAnsi="Wingdings" w:cs="Wingdings"/>
    </w:rPr>
  </w:style>
  <w:style w:type="character" w:customStyle="1" w:styleId="RTFNum101">
    <w:name w:val="RTF_Num 10 1"/>
    <w:rsid w:val="00A4354A"/>
    <w:rPr>
      <w:rFonts w:ascii="Wingdings" w:eastAsia="Wingdings" w:hAnsi="Wingdings" w:cs="Wingdings"/>
      <w:sz w:val="20"/>
      <w:szCs w:val="20"/>
    </w:rPr>
  </w:style>
  <w:style w:type="character" w:customStyle="1" w:styleId="RTFNum111">
    <w:name w:val="RTF_Num 11 1"/>
    <w:rsid w:val="00A4354A"/>
    <w:rPr>
      <w:rFonts w:ascii="Symbol" w:eastAsia="Symbol" w:hAnsi="Symbol" w:cs="Symbol"/>
    </w:rPr>
  </w:style>
  <w:style w:type="character" w:customStyle="1" w:styleId="RTFNum121">
    <w:name w:val="RTF_Num 12 1"/>
    <w:rsid w:val="00A4354A"/>
    <w:rPr>
      <w:rFonts w:ascii="Symbol" w:eastAsia="Symbol" w:hAnsi="Symbol" w:cs="Symbol"/>
    </w:rPr>
  </w:style>
  <w:style w:type="character" w:customStyle="1" w:styleId="RTFNum131">
    <w:name w:val="RTF_Num 13 1"/>
    <w:rsid w:val="00A4354A"/>
    <w:rPr>
      <w:rFonts w:ascii="Symbol" w:eastAsia="Symbol" w:hAnsi="Symbol" w:cs="Symbol"/>
      <w:color w:val="auto"/>
      <w:sz w:val="22"/>
      <w:szCs w:val="22"/>
    </w:rPr>
  </w:style>
  <w:style w:type="character" w:customStyle="1" w:styleId="RTFNum141">
    <w:name w:val="RTF_Num 14 1"/>
    <w:rsid w:val="00A4354A"/>
    <w:rPr>
      <w:rFonts w:ascii="Symbol" w:eastAsia="Symbol" w:hAnsi="Symbol" w:cs="Symbol"/>
    </w:rPr>
  </w:style>
  <w:style w:type="character" w:customStyle="1" w:styleId="RTFNum151">
    <w:name w:val="RTF_Num 15 1"/>
    <w:rsid w:val="00A4354A"/>
  </w:style>
  <w:style w:type="character" w:customStyle="1" w:styleId="RTFNum152">
    <w:name w:val="RTF_Num 15 2"/>
    <w:rsid w:val="00A4354A"/>
  </w:style>
  <w:style w:type="character" w:customStyle="1" w:styleId="RTFNum153">
    <w:name w:val="RTF_Num 15 3"/>
    <w:rsid w:val="00A4354A"/>
  </w:style>
  <w:style w:type="character" w:customStyle="1" w:styleId="RTFNum154">
    <w:name w:val="RTF_Num 15 4"/>
    <w:rsid w:val="00A4354A"/>
  </w:style>
  <w:style w:type="character" w:customStyle="1" w:styleId="RTFNum155">
    <w:name w:val="RTF_Num 15 5"/>
    <w:rsid w:val="00A4354A"/>
  </w:style>
  <w:style w:type="character" w:customStyle="1" w:styleId="RTFNum156">
    <w:name w:val="RTF_Num 15 6"/>
    <w:rsid w:val="00A4354A"/>
  </w:style>
  <w:style w:type="character" w:customStyle="1" w:styleId="RTFNum157">
    <w:name w:val="RTF_Num 15 7"/>
    <w:rsid w:val="00A4354A"/>
  </w:style>
  <w:style w:type="character" w:customStyle="1" w:styleId="RTFNum158">
    <w:name w:val="RTF_Num 15 8"/>
    <w:rsid w:val="00A4354A"/>
  </w:style>
  <w:style w:type="character" w:customStyle="1" w:styleId="RTFNum159">
    <w:name w:val="RTF_Num 15 9"/>
    <w:rsid w:val="00A4354A"/>
  </w:style>
  <w:style w:type="character" w:customStyle="1" w:styleId="RTFNum161">
    <w:name w:val="RTF_Num 16 1"/>
    <w:rsid w:val="00A4354A"/>
    <w:rPr>
      <w:rFonts w:ascii="Symbol" w:eastAsia="Symbol" w:hAnsi="Symbol" w:cs="Symbol"/>
    </w:rPr>
  </w:style>
  <w:style w:type="character" w:customStyle="1" w:styleId="RTFNum171">
    <w:name w:val="RTF_Num 17 1"/>
    <w:rsid w:val="00A4354A"/>
    <w:rPr>
      <w:rFonts w:ascii="Symbol" w:eastAsia="Symbol" w:hAnsi="Symbol" w:cs="Symbol"/>
      <w:sz w:val="20"/>
      <w:szCs w:val="20"/>
    </w:rPr>
  </w:style>
  <w:style w:type="character" w:customStyle="1" w:styleId="RTFNum181">
    <w:name w:val="RTF_Num 18 1"/>
    <w:rsid w:val="00A4354A"/>
  </w:style>
  <w:style w:type="character" w:customStyle="1" w:styleId="RTFNum182">
    <w:name w:val="RTF_Num 18 2"/>
    <w:rsid w:val="00A4354A"/>
  </w:style>
  <w:style w:type="character" w:customStyle="1" w:styleId="RTFNum183">
    <w:name w:val="RTF_Num 18 3"/>
    <w:rsid w:val="00A4354A"/>
  </w:style>
  <w:style w:type="character" w:customStyle="1" w:styleId="RTFNum184">
    <w:name w:val="RTF_Num 18 4"/>
    <w:rsid w:val="00A4354A"/>
  </w:style>
  <w:style w:type="character" w:customStyle="1" w:styleId="RTFNum185">
    <w:name w:val="RTF_Num 18 5"/>
    <w:rsid w:val="00A4354A"/>
  </w:style>
  <w:style w:type="character" w:customStyle="1" w:styleId="RTFNum186">
    <w:name w:val="RTF_Num 18 6"/>
    <w:rsid w:val="00A4354A"/>
  </w:style>
  <w:style w:type="character" w:customStyle="1" w:styleId="RTFNum187">
    <w:name w:val="RTF_Num 18 7"/>
    <w:rsid w:val="00A4354A"/>
  </w:style>
  <w:style w:type="character" w:customStyle="1" w:styleId="RTFNum188">
    <w:name w:val="RTF_Num 18 8"/>
    <w:rsid w:val="00A4354A"/>
  </w:style>
  <w:style w:type="character" w:customStyle="1" w:styleId="RTFNum189">
    <w:name w:val="RTF_Num 18 9"/>
    <w:rsid w:val="00A4354A"/>
  </w:style>
  <w:style w:type="character" w:customStyle="1" w:styleId="RTFNum191">
    <w:name w:val="RTF_Num 19 1"/>
    <w:rsid w:val="00A4354A"/>
    <w:rPr>
      <w:rFonts w:ascii="Symbol" w:eastAsia="Symbol" w:hAnsi="Symbol" w:cs="Symbol"/>
      <w:sz w:val="20"/>
      <w:szCs w:val="20"/>
    </w:rPr>
  </w:style>
  <w:style w:type="character" w:customStyle="1" w:styleId="RTFNum201">
    <w:name w:val="RTF_Num 20 1"/>
    <w:rsid w:val="00A4354A"/>
  </w:style>
  <w:style w:type="character" w:customStyle="1" w:styleId="RTFNum202">
    <w:name w:val="RTF_Num 20 2"/>
    <w:rsid w:val="00A4354A"/>
  </w:style>
  <w:style w:type="character" w:customStyle="1" w:styleId="RTFNum203">
    <w:name w:val="RTF_Num 20 3"/>
    <w:rsid w:val="00A4354A"/>
  </w:style>
  <w:style w:type="character" w:customStyle="1" w:styleId="RTFNum204">
    <w:name w:val="RTF_Num 20 4"/>
    <w:rsid w:val="00A4354A"/>
  </w:style>
  <w:style w:type="character" w:customStyle="1" w:styleId="RTFNum205">
    <w:name w:val="RTF_Num 20 5"/>
    <w:rsid w:val="00A4354A"/>
  </w:style>
  <w:style w:type="character" w:customStyle="1" w:styleId="RTFNum206">
    <w:name w:val="RTF_Num 20 6"/>
    <w:rsid w:val="00A4354A"/>
  </w:style>
  <w:style w:type="character" w:customStyle="1" w:styleId="RTFNum207">
    <w:name w:val="RTF_Num 20 7"/>
    <w:rsid w:val="00A4354A"/>
  </w:style>
  <w:style w:type="character" w:customStyle="1" w:styleId="RTFNum208">
    <w:name w:val="RTF_Num 20 8"/>
    <w:rsid w:val="00A4354A"/>
  </w:style>
  <w:style w:type="character" w:customStyle="1" w:styleId="RTFNum209">
    <w:name w:val="RTF_Num 20 9"/>
    <w:rsid w:val="00A4354A"/>
  </w:style>
  <w:style w:type="character" w:customStyle="1" w:styleId="RTFNum211">
    <w:name w:val="RTF_Num 21 1"/>
    <w:rsid w:val="00A4354A"/>
  </w:style>
  <w:style w:type="character" w:customStyle="1" w:styleId="RTFNum221">
    <w:name w:val="RTF_Num 22 1"/>
    <w:rsid w:val="00A4354A"/>
    <w:rPr>
      <w:b w:val="0"/>
      <w:bCs w:val="0"/>
    </w:rPr>
  </w:style>
  <w:style w:type="character" w:customStyle="1" w:styleId="RTFNum231">
    <w:name w:val="RTF_Num 23 1"/>
    <w:rsid w:val="00A4354A"/>
  </w:style>
  <w:style w:type="character" w:customStyle="1" w:styleId="RTFNum241">
    <w:name w:val="RTF_Num 24 1"/>
    <w:rsid w:val="00A4354A"/>
  </w:style>
  <w:style w:type="character" w:customStyle="1" w:styleId="RTFNum251">
    <w:name w:val="RTF_Num 25 1"/>
    <w:rsid w:val="00A4354A"/>
  </w:style>
  <w:style w:type="character" w:customStyle="1" w:styleId="RTFNum261">
    <w:name w:val="RTF_Num 26 1"/>
    <w:rsid w:val="00A4354A"/>
  </w:style>
  <w:style w:type="character" w:customStyle="1" w:styleId="RTFNum271">
    <w:name w:val="RTF_Num 27 1"/>
    <w:rsid w:val="00A4354A"/>
    <w:rPr>
      <w:rFonts w:ascii="Symbol" w:eastAsia="Symbol" w:hAnsi="Symbol" w:cs="Symbol"/>
    </w:rPr>
  </w:style>
  <w:style w:type="character" w:customStyle="1" w:styleId="RTFNum281">
    <w:name w:val="RTF_Num 28 1"/>
    <w:rsid w:val="00A4354A"/>
    <w:rPr>
      <w:rFonts w:ascii="Symbol" w:eastAsia="Symbol" w:hAnsi="Symbol" w:cs="Symbol"/>
    </w:rPr>
  </w:style>
  <w:style w:type="character" w:customStyle="1" w:styleId="RTFNum291">
    <w:name w:val="RTF_Num 29 1"/>
    <w:rsid w:val="00A4354A"/>
  </w:style>
  <w:style w:type="character" w:customStyle="1" w:styleId="RTFNum301">
    <w:name w:val="RTF_Num 30 1"/>
    <w:rsid w:val="00A4354A"/>
  </w:style>
  <w:style w:type="character" w:customStyle="1" w:styleId="RTFNum311">
    <w:name w:val="RTF_Num 31 1"/>
    <w:rsid w:val="00A4354A"/>
  </w:style>
  <w:style w:type="character" w:customStyle="1" w:styleId="RTFNum321">
    <w:name w:val="RTF_Num 32 1"/>
    <w:rsid w:val="00A4354A"/>
  </w:style>
  <w:style w:type="character" w:customStyle="1" w:styleId="RTFNum331">
    <w:name w:val="RTF_Num 33 1"/>
    <w:rsid w:val="00A4354A"/>
  </w:style>
  <w:style w:type="character" w:customStyle="1" w:styleId="RTFNum341">
    <w:name w:val="RTF_Num 34 1"/>
    <w:rsid w:val="00A4354A"/>
    <w:rPr>
      <w:rFonts w:ascii="Arial" w:eastAsia="Arial" w:hAnsi="Arial" w:cs="Arial"/>
      <w:b w:val="0"/>
      <w:bCs w:val="0"/>
      <w:sz w:val="18"/>
      <w:szCs w:val="18"/>
    </w:rPr>
  </w:style>
  <w:style w:type="character" w:customStyle="1" w:styleId="RTFNum351">
    <w:name w:val="RTF_Num 35 1"/>
    <w:rsid w:val="00A4354A"/>
    <w:rPr>
      <w:rFonts w:ascii="Arial" w:eastAsia="Arial" w:hAnsi="Arial" w:cs="Arial"/>
      <w:b w:val="0"/>
      <w:bCs w:val="0"/>
      <w:sz w:val="18"/>
      <w:szCs w:val="18"/>
    </w:rPr>
  </w:style>
  <w:style w:type="character" w:customStyle="1" w:styleId="RTFNum361">
    <w:name w:val="RTF_Num 36 1"/>
    <w:rsid w:val="00A4354A"/>
    <w:rPr>
      <w:rFonts w:ascii="Symbol" w:eastAsia="Symbol" w:hAnsi="Symbol" w:cs="Symbol"/>
    </w:rPr>
  </w:style>
  <w:style w:type="character" w:customStyle="1" w:styleId="RTFNum371">
    <w:name w:val="RTF_Num 37 1"/>
    <w:rsid w:val="00A4354A"/>
    <w:rPr>
      <w:rFonts w:ascii="Symbol" w:eastAsia="Symbol" w:hAnsi="Symbol" w:cs="Symbol"/>
    </w:rPr>
  </w:style>
  <w:style w:type="character" w:customStyle="1" w:styleId="RTFNum381">
    <w:name w:val="RTF_Num 38 1"/>
    <w:rsid w:val="00A4354A"/>
    <w:rPr>
      <w:sz w:val="20"/>
      <w:szCs w:val="20"/>
    </w:rPr>
  </w:style>
  <w:style w:type="character" w:customStyle="1" w:styleId="RTFNum391">
    <w:name w:val="RTF_Num 39 1"/>
    <w:rsid w:val="00A4354A"/>
  </w:style>
  <w:style w:type="character" w:customStyle="1" w:styleId="RTFNum401">
    <w:name w:val="RTF_Num 40 1"/>
    <w:rsid w:val="00A4354A"/>
    <w:rPr>
      <w:rFonts w:ascii="Arial" w:eastAsia="Arial" w:hAnsi="Arial" w:cs="Arial"/>
      <w:b w:val="0"/>
      <w:bCs w:val="0"/>
      <w:sz w:val="20"/>
      <w:szCs w:val="20"/>
    </w:rPr>
  </w:style>
  <w:style w:type="character" w:customStyle="1" w:styleId="RTFNum411">
    <w:name w:val="RTF_Num 41 1"/>
    <w:rsid w:val="00A4354A"/>
  </w:style>
  <w:style w:type="character" w:customStyle="1" w:styleId="RTFNum421">
    <w:name w:val="RTF_Num 42 1"/>
    <w:rsid w:val="00A4354A"/>
  </w:style>
  <w:style w:type="character" w:customStyle="1" w:styleId="RTFNum431">
    <w:name w:val="RTF_Num 43 1"/>
    <w:rsid w:val="00A4354A"/>
  </w:style>
  <w:style w:type="character" w:customStyle="1" w:styleId="RTFNum441">
    <w:name w:val="RTF_Num 44 1"/>
    <w:rsid w:val="00A4354A"/>
    <w:rPr>
      <w:rFonts w:ascii="Symbol" w:eastAsia="Symbol" w:hAnsi="Symbol" w:cs="Symbol"/>
    </w:rPr>
  </w:style>
  <w:style w:type="character" w:customStyle="1" w:styleId="RTFNum451">
    <w:name w:val="RTF_Num 45 1"/>
    <w:rsid w:val="00A4354A"/>
    <w:rPr>
      <w:rFonts w:ascii="Symbol" w:eastAsia="Symbol" w:hAnsi="Symbol" w:cs="Symbol"/>
    </w:rPr>
  </w:style>
  <w:style w:type="character" w:customStyle="1" w:styleId="RTFNum461">
    <w:name w:val="RTF_Num 46 1"/>
    <w:rsid w:val="00A4354A"/>
  </w:style>
  <w:style w:type="character" w:customStyle="1" w:styleId="RTFNum471">
    <w:name w:val="RTF_Num 47 1"/>
    <w:rsid w:val="00A4354A"/>
    <w:rPr>
      <w:rFonts w:ascii="Symbol" w:eastAsia="Symbol" w:hAnsi="Symbol" w:cs="Symbol"/>
    </w:rPr>
  </w:style>
  <w:style w:type="character" w:customStyle="1" w:styleId="RTFNum481">
    <w:name w:val="RTF_Num 48 1"/>
    <w:rsid w:val="00A4354A"/>
    <w:rPr>
      <w:rFonts w:ascii="Arial" w:eastAsia="Arial" w:hAnsi="Arial" w:cs="Arial"/>
      <w:b w:val="0"/>
      <w:bCs w:val="0"/>
      <w:sz w:val="20"/>
      <w:szCs w:val="20"/>
    </w:rPr>
  </w:style>
  <w:style w:type="character" w:customStyle="1" w:styleId="Refdenotaderodap1">
    <w:name w:val="Ref. de nota de rodapé1"/>
    <w:rsid w:val="00A4354A"/>
  </w:style>
  <w:style w:type="character" w:customStyle="1" w:styleId="StrongEmphasis">
    <w:name w:val="Strong Emphasis"/>
    <w:rsid w:val="00A4354A"/>
    <w:rPr>
      <w:b/>
      <w:bCs/>
      <w:noProof w:val="0"/>
    </w:rPr>
  </w:style>
  <w:style w:type="character" w:customStyle="1" w:styleId="RTFNum501">
    <w:name w:val="RTF_Num 50 1"/>
    <w:rsid w:val="00A4354A"/>
  </w:style>
  <w:style w:type="character" w:customStyle="1" w:styleId="RTFNum521">
    <w:name w:val="RTF_Num 52 1"/>
    <w:rsid w:val="00A4354A"/>
  </w:style>
  <w:style w:type="character" w:customStyle="1" w:styleId="RTFNum522">
    <w:name w:val="RTF_Num 52 2"/>
    <w:rsid w:val="00A4354A"/>
  </w:style>
  <w:style w:type="character" w:customStyle="1" w:styleId="RTFNum523">
    <w:name w:val="RTF_Num 52 3"/>
    <w:rsid w:val="00A4354A"/>
  </w:style>
  <w:style w:type="character" w:customStyle="1" w:styleId="RTFNum524">
    <w:name w:val="RTF_Num 52 4"/>
    <w:rsid w:val="00A4354A"/>
  </w:style>
  <w:style w:type="character" w:customStyle="1" w:styleId="RTFNum525">
    <w:name w:val="RTF_Num 52 5"/>
    <w:rsid w:val="00A4354A"/>
  </w:style>
  <w:style w:type="character" w:customStyle="1" w:styleId="RTFNum526">
    <w:name w:val="RTF_Num 52 6"/>
    <w:rsid w:val="00A4354A"/>
  </w:style>
  <w:style w:type="character" w:customStyle="1" w:styleId="RTFNum527">
    <w:name w:val="RTF_Num 52 7"/>
    <w:rsid w:val="00A4354A"/>
  </w:style>
  <w:style w:type="character" w:customStyle="1" w:styleId="RTFNum528">
    <w:name w:val="RTF_Num 52 8"/>
    <w:rsid w:val="00A4354A"/>
  </w:style>
  <w:style w:type="character" w:customStyle="1" w:styleId="RTFNum529">
    <w:name w:val="RTF_Num 52 9"/>
    <w:rsid w:val="00A4354A"/>
  </w:style>
  <w:style w:type="character" w:customStyle="1" w:styleId="RTFNum531">
    <w:name w:val="RTF_Num 53 1"/>
    <w:rsid w:val="00A4354A"/>
    <w:rPr>
      <w:rFonts w:ascii="Wingdings" w:eastAsia="Wingdings" w:hAnsi="Wingdings" w:cs="Wingdings"/>
    </w:rPr>
  </w:style>
  <w:style w:type="character" w:customStyle="1" w:styleId="RTFNum541">
    <w:name w:val="RTF_Num 54 1"/>
    <w:rsid w:val="00A4354A"/>
    <w:rPr>
      <w:rFonts w:ascii="Wingdings" w:eastAsia="Wingdings" w:hAnsi="Wingdings" w:cs="Wingdings"/>
    </w:rPr>
  </w:style>
  <w:style w:type="character" w:customStyle="1" w:styleId="RTFNum551">
    <w:name w:val="RTF_Num 55 1"/>
    <w:rsid w:val="00A4354A"/>
    <w:rPr>
      <w:rFonts w:ascii="Wingdings" w:eastAsia="Wingdings" w:hAnsi="Wingdings" w:cs="Wingdings"/>
    </w:rPr>
  </w:style>
  <w:style w:type="character" w:customStyle="1" w:styleId="RTFNum561">
    <w:name w:val="RTF_Num 56 1"/>
    <w:rsid w:val="00A4354A"/>
  </w:style>
  <w:style w:type="character" w:customStyle="1" w:styleId="RTFNum641">
    <w:name w:val="RTF_Num 64 1"/>
    <w:rsid w:val="00A4354A"/>
  </w:style>
  <w:style w:type="character" w:customStyle="1" w:styleId="RTFNum642">
    <w:name w:val="RTF_Num 64 2"/>
    <w:rsid w:val="00A4354A"/>
  </w:style>
  <w:style w:type="character" w:customStyle="1" w:styleId="RTFNum643">
    <w:name w:val="RTF_Num 64 3"/>
    <w:rsid w:val="00A4354A"/>
  </w:style>
  <w:style w:type="character" w:customStyle="1" w:styleId="RTFNum644">
    <w:name w:val="RTF_Num 64 4"/>
    <w:rsid w:val="00A4354A"/>
  </w:style>
  <w:style w:type="character" w:customStyle="1" w:styleId="RTFNum645">
    <w:name w:val="RTF_Num 64 5"/>
    <w:rsid w:val="00A4354A"/>
  </w:style>
  <w:style w:type="character" w:customStyle="1" w:styleId="RTFNum646">
    <w:name w:val="RTF_Num 64 6"/>
    <w:rsid w:val="00A4354A"/>
  </w:style>
  <w:style w:type="character" w:customStyle="1" w:styleId="RTFNum647">
    <w:name w:val="RTF_Num 64 7"/>
    <w:rsid w:val="00A4354A"/>
  </w:style>
  <w:style w:type="character" w:customStyle="1" w:styleId="RTFNum648">
    <w:name w:val="RTF_Num 64 8"/>
    <w:rsid w:val="00A4354A"/>
  </w:style>
  <w:style w:type="character" w:customStyle="1" w:styleId="RTFNum649">
    <w:name w:val="RTF_Num 64 9"/>
    <w:rsid w:val="00A4354A"/>
  </w:style>
  <w:style w:type="character" w:customStyle="1" w:styleId="RTFNum661">
    <w:name w:val="RTF_Num 66 1"/>
    <w:rsid w:val="00A4354A"/>
  </w:style>
  <w:style w:type="character" w:customStyle="1" w:styleId="RTFNum662">
    <w:name w:val="RTF_Num 66 2"/>
    <w:rsid w:val="00A4354A"/>
  </w:style>
  <w:style w:type="character" w:customStyle="1" w:styleId="RTFNum663">
    <w:name w:val="RTF_Num 66 3"/>
    <w:rsid w:val="00A4354A"/>
  </w:style>
  <w:style w:type="character" w:customStyle="1" w:styleId="RTFNum664">
    <w:name w:val="RTF_Num 66 4"/>
    <w:rsid w:val="00A4354A"/>
  </w:style>
  <w:style w:type="character" w:customStyle="1" w:styleId="RTFNum665">
    <w:name w:val="RTF_Num 66 5"/>
    <w:rsid w:val="00A4354A"/>
  </w:style>
  <w:style w:type="character" w:customStyle="1" w:styleId="RTFNum666">
    <w:name w:val="RTF_Num 66 6"/>
    <w:rsid w:val="00A4354A"/>
  </w:style>
  <w:style w:type="character" w:customStyle="1" w:styleId="RTFNum667">
    <w:name w:val="RTF_Num 66 7"/>
    <w:rsid w:val="00A4354A"/>
  </w:style>
  <w:style w:type="character" w:customStyle="1" w:styleId="RTFNum668">
    <w:name w:val="RTF_Num 66 8"/>
    <w:rsid w:val="00A4354A"/>
  </w:style>
  <w:style w:type="character" w:customStyle="1" w:styleId="RTFNum669">
    <w:name w:val="RTF_Num 66 9"/>
    <w:rsid w:val="00A4354A"/>
  </w:style>
  <w:style w:type="character" w:customStyle="1" w:styleId="RTFNum671">
    <w:name w:val="RTF_Num 67 1"/>
    <w:rsid w:val="00A4354A"/>
    <w:rPr>
      <w:rFonts w:ascii="Wingdings" w:eastAsia="Wingdings" w:hAnsi="Wingdings" w:cs="Wingdings"/>
    </w:rPr>
  </w:style>
  <w:style w:type="character" w:customStyle="1" w:styleId="RTFNum681">
    <w:name w:val="RTF_Num 68 1"/>
    <w:rsid w:val="00A4354A"/>
    <w:rPr>
      <w:rFonts w:ascii="Wingdings" w:eastAsia="Wingdings" w:hAnsi="Wingdings" w:cs="Wingdings"/>
    </w:rPr>
  </w:style>
  <w:style w:type="character" w:customStyle="1" w:styleId="RTFNum691">
    <w:name w:val="RTF_Num 69 1"/>
    <w:rsid w:val="00A4354A"/>
    <w:rPr>
      <w:rFonts w:ascii="Wingdings" w:eastAsia="Wingdings" w:hAnsi="Wingdings" w:cs="Wingdings"/>
    </w:rPr>
  </w:style>
  <w:style w:type="character" w:customStyle="1" w:styleId="RTFNum731">
    <w:name w:val="RTF_Num 73 1"/>
    <w:rsid w:val="00A4354A"/>
  </w:style>
  <w:style w:type="character" w:customStyle="1" w:styleId="RTFNum732">
    <w:name w:val="RTF_Num 73 2"/>
    <w:rsid w:val="00A4354A"/>
  </w:style>
  <w:style w:type="character" w:customStyle="1" w:styleId="RTFNum733">
    <w:name w:val="RTF_Num 73 3"/>
    <w:rsid w:val="00A4354A"/>
  </w:style>
  <w:style w:type="character" w:customStyle="1" w:styleId="RTFNum734">
    <w:name w:val="RTF_Num 73 4"/>
    <w:rsid w:val="00A4354A"/>
  </w:style>
  <w:style w:type="character" w:customStyle="1" w:styleId="RTFNum735">
    <w:name w:val="RTF_Num 73 5"/>
    <w:rsid w:val="00A4354A"/>
  </w:style>
  <w:style w:type="character" w:customStyle="1" w:styleId="RTFNum736">
    <w:name w:val="RTF_Num 73 6"/>
    <w:rsid w:val="00A4354A"/>
  </w:style>
  <w:style w:type="character" w:customStyle="1" w:styleId="RTFNum737">
    <w:name w:val="RTF_Num 73 7"/>
    <w:rsid w:val="00A4354A"/>
  </w:style>
  <w:style w:type="character" w:customStyle="1" w:styleId="RTFNum738">
    <w:name w:val="RTF_Num 73 8"/>
    <w:rsid w:val="00A4354A"/>
  </w:style>
  <w:style w:type="character" w:customStyle="1" w:styleId="RTFNum739">
    <w:name w:val="RTF_Num 73 9"/>
    <w:rsid w:val="00A4354A"/>
  </w:style>
  <w:style w:type="character" w:customStyle="1" w:styleId="RTFNum751">
    <w:name w:val="RTF_Num 75 1"/>
    <w:rsid w:val="00A4354A"/>
  </w:style>
  <w:style w:type="paragraph" w:styleId="Corpodetexto">
    <w:name w:val="Body Text"/>
    <w:basedOn w:val="Normal"/>
    <w:rsid w:val="00A4354A"/>
    <w:pPr>
      <w:widowControl/>
      <w:jc w:val="both"/>
    </w:pPr>
    <w:rPr>
      <w:rFonts w:ascii="Arial" w:hAnsi="Arial"/>
      <w:sz w:val="22"/>
      <w:lang w:val="pt-PT"/>
    </w:rPr>
  </w:style>
  <w:style w:type="paragraph" w:styleId="Recuodecorpodetexto">
    <w:name w:val="Body Text Indent"/>
    <w:basedOn w:val="Normal"/>
    <w:link w:val="RecuodecorpodetextoChar"/>
    <w:rsid w:val="00A4354A"/>
    <w:pPr>
      <w:tabs>
        <w:tab w:val="left" w:pos="0"/>
        <w:tab w:val="left" w:pos="283"/>
        <w:tab w:val="left" w:pos="566"/>
        <w:tab w:val="left" w:pos="850"/>
        <w:tab w:val="left" w:pos="1134"/>
        <w:tab w:val="left" w:pos="1417"/>
        <w:tab w:val="left" w:pos="1700"/>
        <w:tab w:val="left" w:pos="1983"/>
        <w:tab w:val="left" w:pos="2268"/>
        <w:tab w:val="left" w:pos="2551"/>
        <w:tab w:val="left" w:pos="2834"/>
        <w:tab w:val="left" w:pos="3117"/>
        <w:tab w:val="left" w:pos="3400"/>
        <w:tab w:val="left" w:pos="3685"/>
        <w:tab w:val="left" w:pos="3968"/>
        <w:tab w:val="left" w:pos="4251"/>
        <w:tab w:val="left" w:pos="4534"/>
        <w:tab w:val="left" w:pos="4818"/>
        <w:tab w:val="left" w:pos="5102"/>
        <w:tab w:val="left" w:pos="5385"/>
        <w:tab w:val="left" w:pos="5668"/>
        <w:tab w:val="left" w:pos="5952"/>
        <w:tab w:val="left" w:pos="6235"/>
        <w:tab w:val="left" w:pos="6519"/>
        <w:tab w:val="left" w:pos="6802"/>
        <w:tab w:val="left" w:pos="7086"/>
        <w:tab w:val="left" w:pos="7369"/>
        <w:tab w:val="left" w:pos="7652"/>
        <w:tab w:val="left" w:pos="7936"/>
        <w:tab w:val="left" w:pos="8220"/>
        <w:tab w:val="left" w:pos="8503"/>
        <w:tab w:val="left" w:pos="8786"/>
        <w:tab w:val="left" w:pos="9069"/>
        <w:tab w:val="left" w:pos="9354"/>
      </w:tabs>
      <w:ind w:left="567"/>
      <w:jc w:val="both"/>
    </w:pPr>
    <w:rPr>
      <w:rFonts w:ascii="Arial" w:hAnsi="Arial"/>
      <w:sz w:val="22"/>
      <w:lang w:val="pt-BR"/>
    </w:rPr>
  </w:style>
  <w:style w:type="paragraph" w:customStyle="1" w:styleId="Captulo">
    <w:name w:val="Capítulo"/>
    <w:basedOn w:val="Normal"/>
    <w:next w:val="Corpodetexto"/>
    <w:rsid w:val="00A4354A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Lista">
    <w:name w:val="List"/>
    <w:basedOn w:val="Corpodetexto"/>
    <w:rsid w:val="00A4354A"/>
  </w:style>
  <w:style w:type="paragraph" w:styleId="Cabealho">
    <w:name w:val="header"/>
    <w:basedOn w:val="Normal"/>
    <w:link w:val="CabealhoChar"/>
    <w:rsid w:val="00A4354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A4354A"/>
    <w:pPr>
      <w:tabs>
        <w:tab w:val="center" w:pos="4419"/>
        <w:tab w:val="right" w:pos="8838"/>
      </w:tabs>
    </w:pPr>
  </w:style>
  <w:style w:type="paragraph" w:customStyle="1" w:styleId="Contedodatabela">
    <w:name w:val="Conteúdo da tabela"/>
    <w:basedOn w:val="Normal"/>
    <w:rsid w:val="00A4354A"/>
    <w:pPr>
      <w:suppressLineNumbers/>
    </w:pPr>
  </w:style>
  <w:style w:type="paragraph" w:customStyle="1" w:styleId="Ttulodatabela">
    <w:name w:val="Título da tabela"/>
    <w:basedOn w:val="Contedodatabela"/>
    <w:rsid w:val="00A4354A"/>
    <w:pPr>
      <w:jc w:val="center"/>
    </w:pPr>
    <w:rPr>
      <w:b/>
      <w:bCs/>
      <w:i/>
      <w:iCs/>
    </w:rPr>
  </w:style>
  <w:style w:type="paragraph" w:customStyle="1" w:styleId="Legenda1">
    <w:name w:val="Legenda1"/>
    <w:basedOn w:val="Normal"/>
    <w:next w:val="Normal"/>
    <w:rsid w:val="00A4354A"/>
    <w:pPr>
      <w:widowControl/>
      <w:jc w:val="center"/>
    </w:pPr>
    <w:rPr>
      <w:rFonts w:ascii="Arial" w:hAnsi="Arial"/>
      <w:b/>
      <w:sz w:val="16"/>
      <w:lang w:val="pt-PT"/>
    </w:rPr>
  </w:style>
  <w:style w:type="paragraph" w:customStyle="1" w:styleId="Contedodoquadro">
    <w:name w:val="Conteúdo do quadro"/>
    <w:basedOn w:val="Corpodetexto"/>
    <w:rsid w:val="00A4354A"/>
  </w:style>
  <w:style w:type="paragraph" w:customStyle="1" w:styleId="ndice">
    <w:name w:val="Índice"/>
    <w:basedOn w:val="Normal"/>
    <w:rsid w:val="00A4354A"/>
    <w:pPr>
      <w:suppressLineNumbers/>
    </w:pPr>
  </w:style>
  <w:style w:type="paragraph" w:styleId="Ttulo">
    <w:name w:val="Title"/>
    <w:basedOn w:val="Normal"/>
    <w:next w:val="Subttulo"/>
    <w:link w:val="TtuloChar"/>
    <w:qFormat/>
    <w:rsid w:val="00A4354A"/>
    <w:pPr>
      <w:widowControl/>
      <w:shd w:val="clear" w:color="auto" w:fill="CCCCCC"/>
      <w:spacing w:line="240" w:lineRule="exact"/>
      <w:jc w:val="center"/>
    </w:pPr>
    <w:rPr>
      <w:rFonts w:ascii="Arial" w:hAnsi="Arial"/>
      <w:b/>
      <w:sz w:val="22"/>
      <w:lang w:val="pt-BR"/>
    </w:rPr>
  </w:style>
  <w:style w:type="paragraph" w:styleId="Subttulo">
    <w:name w:val="Subtitle"/>
    <w:basedOn w:val="Normal"/>
    <w:next w:val="Corpodetexto"/>
    <w:link w:val="SubttuloChar"/>
    <w:qFormat/>
    <w:rsid w:val="00A4354A"/>
    <w:rPr>
      <w:rFonts w:ascii="Arial" w:hAnsi="Arial"/>
      <w:b/>
      <w:sz w:val="22"/>
      <w:lang w:val="pt-BR"/>
    </w:rPr>
  </w:style>
  <w:style w:type="paragraph" w:customStyle="1" w:styleId="Corpodetexto21">
    <w:name w:val="Corpo de texto 21"/>
    <w:basedOn w:val="Normal"/>
    <w:rsid w:val="00A4354A"/>
    <w:pPr>
      <w:widowControl/>
      <w:spacing w:line="360" w:lineRule="auto"/>
      <w:jc w:val="both"/>
    </w:pPr>
    <w:rPr>
      <w:rFonts w:ascii="Arial" w:hAnsi="Arial"/>
      <w:sz w:val="22"/>
      <w:lang w:val="pt-BR"/>
    </w:rPr>
  </w:style>
  <w:style w:type="paragraph" w:customStyle="1" w:styleId="a">
    <w:name w:val="_"/>
    <w:basedOn w:val="Normal"/>
    <w:rsid w:val="00A4354A"/>
    <w:pPr>
      <w:ind w:left="283" w:hanging="283"/>
    </w:pPr>
    <w:rPr>
      <w:rFonts w:ascii="Times New Roman" w:hAnsi="Times New Roman"/>
    </w:rPr>
  </w:style>
  <w:style w:type="paragraph" w:customStyle="1" w:styleId="Corpodetexto31">
    <w:name w:val="Corpo de texto 31"/>
    <w:basedOn w:val="Normal"/>
    <w:rsid w:val="00A4354A"/>
    <w:pPr>
      <w:widowControl/>
    </w:pPr>
    <w:rPr>
      <w:rFonts w:ascii="Arial" w:hAnsi="Arial"/>
      <w:sz w:val="28"/>
      <w:lang w:val="pt-BR"/>
    </w:rPr>
  </w:style>
  <w:style w:type="paragraph" w:customStyle="1" w:styleId="Textoembloco1">
    <w:name w:val="Texto em bloco1"/>
    <w:basedOn w:val="Normal"/>
    <w:rsid w:val="00A4354A"/>
    <w:pPr>
      <w:widowControl/>
      <w:tabs>
        <w:tab w:val="left" w:pos="1134"/>
        <w:tab w:val="left" w:pos="3544"/>
      </w:tabs>
      <w:ind w:left="1710" w:right="29" w:hanging="900"/>
      <w:jc w:val="both"/>
    </w:pPr>
    <w:rPr>
      <w:rFonts w:ascii="Arial" w:hAnsi="Arial"/>
      <w:lang w:val="pt-PT"/>
    </w:rPr>
  </w:style>
  <w:style w:type="paragraph" w:customStyle="1" w:styleId="Recuonormal1">
    <w:name w:val="Recuo normal1"/>
    <w:basedOn w:val="Normal"/>
    <w:rsid w:val="00A4354A"/>
    <w:pPr>
      <w:widowControl/>
      <w:ind w:left="708"/>
    </w:pPr>
    <w:rPr>
      <w:rFonts w:ascii="Times New Roman" w:hAnsi="Times New Roman"/>
      <w:sz w:val="20"/>
      <w:lang w:val="pt-PT"/>
    </w:rPr>
  </w:style>
  <w:style w:type="paragraph" w:customStyle="1" w:styleId="Textosimples">
    <w:name w:val="Texto simples"/>
    <w:basedOn w:val="Normal"/>
    <w:rsid w:val="00A4354A"/>
    <w:pPr>
      <w:widowControl/>
    </w:pPr>
    <w:rPr>
      <w:rFonts w:ascii="Courier New" w:hAnsi="Courier New"/>
      <w:sz w:val="20"/>
      <w:lang w:val="pt-BR"/>
    </w:rPr>
  </w:style>
  <w:style w:type="paragraph" w:customStyle="1" w:styleId="Recuodecorpodetexto21">
    <w:name w:val="Recuo de corpo de texto 21"/>
    <w:basedOn w:val="Normal"/>
    <w:rsid w:val="00A4354A"/>
    <w:pPr>
      <w:spacing w:after="120" w:line="480" w:lineRule="auto"/>
      <w:ind w:left="283"/>
    </w:pPr>
  </w:style>
  <w:style w:type="paragraph" w:customStyle="1" w:styleId="WW-Textoembloco">
    <w:name w:val="WW-Texto em bloco"/>
    <w:basedOn w:val="Normal"/>
    <w:rsid w:val="00A4354A"/>
    <w:pPr>
      <w:tabs>
        <w:tab w:val="left" w:pos="1701"/>
        <w:tab w:val="left" w:pos="1984"/>
        <w:tab w:val="left" w:pos="2267"/>
        <w:tab w:val="left" w:pos="2551"/>
        <w:tab w:val="left" w:pos="2835"/>
        <w:tab w:val="left" w:pos="3118"/>
        <w:tab w:val="left" w:pos="3401"/>
        <w:tab w:val="left" w:pos="3684"/>
        <w:tab w:val="left" w:pos="3969"/>
        <w:tab w:val="left" w:pos="4252"/>
        <w:tab w:val="left" w:pos="4535"/>
        <w:tab w:val="left" w:pos="4818"/>
        <w:tab w:val="left" w:pos="5101"/>
        <w:tab w:val="left" w:pos="5386"/>
        <w:tab w:val="left" w:pos="5669"/>
        <w:tab w:val="left" w:pos="5952"/>
        <w:tab w:val="left" w:pos="6235"/>
        <w:tab w:val="left" w:pos="6519"/>
        <w:tab w:val="left" w:pos="6803"/>
        <w:tab w:val="left" w:pos="7086"/>
        <w:tab w:val="left" w:pos="7369"/>
        <w:tab w:val="left" w:pos="7653"/>
        <w:tab w:val="left" w:pos="7936"/>
        <w:tab w:val="left" w:pos="8220"/>
        <w:tab w:val="left" w:pos="8503"/>
        <w:tab w:val="left" w:pos="8787"/>
      </w:tabs>
      <w:ind w:left="567" w:right="567"/>
      <w:jc w:val="both"/>
    </w:pPr>
    <w:rPr>
      <w:rFonts w:ascii="Arial" w:hAnsi="Arial"/>
      <w:sz w:val="22"/>
      <w:lang w:val="pt-BR"/>
    </w:rPr>
  </w:style>
  <w:style w:type="paragraph" w:customStyle="1" w:styleId="Ttulo21">
    <w:name w:val="Título 21"/>
    <w:basedOn w:val="Normal"/>
    <w:next w:val="Normal"/>
    <w:rsid w:val="00A4354A"/>
    <w:pPr>
      <w:keepNext/>
      <w:numPr>
        <w:ilvl w:val="1"/>
        <w:numId w:val="1"/>
      </w:num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center"/>
      <w:outlineLvl w:val="1"/>
    </w:pPr>
    <w:rPr>
      <w:rFonts w:ascii="Arial" w:eastAsia="Arial" w:hAnsi="Arial" w:cs="Arial"/>
      <w:b/>
      <w:bCs/>
      <w:sz w:val="22"/>
      <w:szCs w:val="22"/>
      <w:lang w:val="pt-BR"/>
    </w:rPr>
  </w:style>
  <w:style w:type="paragraph" w:customStyle="1" w:styleId="Ttulo11">
    <w:name w:val="Título 11"/>
    <w:basedOn w:val="Normal"/>
    <w:next w:val="Normal"/>
    <w:rsid w:val="00A4354A"/>
    <w:pPr>
      <w:keepNext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pacing w:after="58"/>
      <w:jc w:val="both"/>
    </w:pPr>
    <w:rPr>
      <w:rFonts w:ascii="Arial" w:eastAsia="Arial" w:hAnsi="Arial" w:cs="Arial"/>
      <w:b/>
      <w:bCs/>
      <w:sz w:val="20"/>
      <w:lang w:val="pt-BR"/>
    </w:rPr>
  </w:style>
  <w:style w:type="paragraph" w:customStyle="1" w:styleId="Ttulo31">
    <w:name w:val="Título 31"/>
    <w:basedOn w:val="Normal"/>
    <w:next w:val="Normal"/>
    <w:rsid w:val="00A4354A"/>
    <w:pPr>
      <w:keepNext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pacing w:line="360" w:lineRule="auto"/>
      <w:jc w:val="center"/>
    </w:pPr>
    <w:rPr>
      <w:rFonts w:ascii="Arial" w:eastAsia="Arial" w:hAnsi="Arial" w:cs="Arial"/>
      <w:b/>
      <w:bCs/>
      <w:sz w:val="20"/>
      <w:lang w:val="pt-BR"/>
    </w:rPr>
  </w:style>
  <w:style w:type="paragraph" w:customStyle="1" w:styleId="Ttulo41">
    <w:name w:val="Título 41"/>
    <w:basedOn w:val="Normal"/>
    <w:next w:val="Normal"/>
    <w:rsid w:val="00A4354A"/>
    <w:pPr>
      <w:keepNext/>
      <w:ind w:left="36"/>
      <w:jc w:val="both"/>
    </w:pPr>
    <w:rPr>
      <w:b/>
      <w:bCs/>
    </w:rPr>
  </w:style>
  <w:style w:type="paragraph" w:customStyle="1" w:styleId="Ttulo51">
    <w:name w:val="Título 51"/>
    <w:basedOn w:val="Normal"/>
    <w:next w:val="Normal"/>
    <w:rsid w:val="00A4354A"/>
    <w:pPr>
      <w:keepNext/>
      <w:ind w:left="36" w:hanging="36"/>
      <w:jc w:val="both"/>
    </w:pPr>
    <w:rPr>
      <w:rFonts w:ascii="Arial" w:eastAsia="Arial" w:hAnsi="Arial" w:cs="Arial"/>
      <w:sz w:val="28"/>
      <w:szCs w:val="28"/>
      <w:lang w:val="pt-BR"/>
    </w:rPr>
  </w:style>
  <w:style w:type="paragraph" w:customStyle="1" w:styleId="Ttulo61">
    <w:name w:val="Título 61"/>
    <w:basedOn w:val="Normal"/>
    <w:next w:val="Normal"/>
    <w:rsid w:val="00A4354A"/>
    <w:pPr>
      <w:keepNext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639"/>
      </w:tabs>
      <w:jc w:val="center"/>
    </w:pPr>
    <w:rPr>
      <w:b/>
      <w:bCs/>
      <w:sz w:val="20"/>
      <w:lang w:val="pt-BR"/>
    </w:rPr>
  </w:style>
  <w:style w:type="paragraph" w:customStyle="1" w:styleId="Ttulo71">
    <w:name w:val="Título 71"/>
    <w:basedOn w:val="Normal"/>
    <w:next w:val="Normal"/>
    <w:rsid w:val="00A4354A"/>
    <w:pPr>
      <w:keepNext/>
      <w:tabs>
        <w:tab w:val="left" w:pos="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639"/>
      </w:tabs>
      <w:jc w:val="center"/>
    </w:pPr>
    <w:rPr>
      <w:b/>
      <w:bCs/>
      <w:sz w:val="16"/>
      <w:szCs w:val="16"/>
      <w:lang w:val="pt-BR"/>
    </w:rPr>
  </w:style>
  <w:style w:type="paragraph" w:customStyle="1" w:styleId="Ttulo81">
    <w:name w:val="Título 81"/>
    <w:basedOn w:val="Normal"/>
    <w:next w:val="Normal"/>
    <w:rsid w:val="00A4354A"/>
    <w:pPr>
      <w:keepNext/>
      <w:jc w:val="both"/>
    </w:pPr>
    <w:rPr>
      <w:rFonts w:ascii="Arial" w:eastAsia="Arial" w:hAnsi="Arial" w:cs="Arial"/>
      <w:b/>
      <w:bCs/>
      <w:sz w:val="22"/>
      <w:szCs w:val="22"/>
      <w:lang w:val="pt-BR"/>
    </w:rPr>
  </w:style>
  <w:style w:type="paragraph" w:customStyle="1" w:styleId="Ttulo91">
    <w:name w:val="Título 91"/>
    <w:basedOn w:val="Normal"/>
    <w:next w:val="Normal"/>
    <w:rsid w:val="00A4354A"/>
    <w:pPr>
      <w:keepNext/>
      <w:tabs>
        <w:tab w:val="left" w:pos="72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both"/>
    </w:pPr>
    <w:rPr>
      <w:rFonts w:ascii="Arial" w:eastAsia="Arial" w:hAnsi="Arial" w:cs="Arial"/>
      <w:b/>
      <w:bCs/>
      <w:color w:val="000000"/>
      <w:lang w:val="pt-BR"/>
    </w:rPr>
  </w:style>
  <w:style w:type="paragraph" w:customStyle="1" w:styleId="Corpodetexto22">
    <w:name w:val="Corpo de texto 22"/>
    <w:basedOn w:val="Normal"/>
    <w:rsid w:val="00A4354A"/>
    <w:pPr>
      <w:ind w:left="36" w:hanging="36"/>
    </w:pPr>
  </w:style>
  <w:style w:type="paragraph" w:customStyle="1" w:styleId="Recuodecorpodetexto22">
    <w:name w:val="Recuo de corpo de texto 22"/>
    <w:basedOn w:val="Normal"/>
    <w:rsid w:val="00A4354A"/>
    <w:pPr>
      <w:ind w:left="36"/>
      <w:jc w:val="both"/>
    </w:pPr>
  </w:style>
  <w:style w:type="paragraph" w:customStyle="1" w:styleId="WW-BodyText2">
    <w:name w:val="WW-Body Text 2"/>
    <w:basedOn w:val="Normal"/>
    <w:rsid w:val="00A4354A"/>
    <w:pPr>
      <w:jc w:val="both"/>
    </w:pPr>
    <w:rPr>
      <w:rFonts w:ascii="Arial" w:eastAsia="Arial" w:hAnsi="Arial" w:cs="Arial"/>
      <w:b/>
      <w:bCs/>
    </w:rPr>
  </w:style>
  <w:style w:type="paragraph" w:customStyle="1" w:styleId="Recuodecorpodetexto31">
    <w:name w:val="Recuo de corpo de texto 31"/>
    <w:basedOn w:val="Normal"/>
    <w:rsid w:val="00A4354A"/>
    <w:pPr>
      <w:ind w:left="1028" w:hanging="1028"/>
      <w:jc w:val="both"/>
    </w:pPr>
    <w:rPr>
      <w:rFonts w:ascii="Arial" w:eastAsia="Arial" w:hAnsi="Arial" w:cs="Arial"/>
    </w:rPr>
  </w:style>
  <w:style w:type="paragraph" w:customStyle="1" w:styleId="Corpodetexto32">
    <w:name w:val="Corpo de texto 32"/>
    <w:basedOn w:val="Normal"/>
    <w:rsid w:val="00A4354A"/>
    <w:pPr>
      <w:jc w:val="both"/>
    </w:pPr>
    <w:rPr>
      <w:rFonts w:ascii="Tahoma" w:eastAsia="Tahoma" w:hAnsi="Tahoma" w:cs="Tahoma"/>
      <w:sz w:val="28"/>
      <w:szCs w:val="28"/>
    </w:rPr>
  </w:style>
  <w:style w:type="paragraph" w:customStyle="1" w:styleId="MapadoDocumento1">
    <w:name w:val="Mapa do Documento1"/>
    <w:basedOn w:val="Normal"/>
    <w:rsid w:val="00A4354A"/>
    <w:rPr>
      <w:rFonts w:ascii="Tahoma" w:eastAsia="Tahoma" w:hAnsi="Tahoma" w:cs="Tahoma"/>
    </w:rPr>
  </w:style>
  <w:style w:type="paragraph" w:customStyle="1" w:styleId="Legenda2">
    <w:name w:val="Legenda2"/>
    <w:basedOn w:val="Normal"/>
    <w:next w:val="Normal"/>
    <w:rsid w:val="00A4354A"/>
    <w:p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pacing w:line="360" w:lineRule="auto"/>
      <w:jc w:val="center"/>
    </w:pPr>
    <w:rPr>
      <w:rFonts w:ascii="Arial" w:eastAsia="Arial" w:hAnsi="Arial" w:cs="Arial"/>
      <w:b/>
      <w:bCs/>
      <w:sz w:val="16"/>
      <w:szCs w:val="16"/>
      <w:lang w:val="pt-BR"/>
    </w:rPr>
  </w:style>
  <w:style w:type="paragraph" w:customStyle="1" w:styleId="Cabealho1">
    <w:name w:val="Cabeçalho1"/>
    <w:basedOn w:val="Normal"/>
    <w:rsid w:val="00A4354A"/>
    <w:pPr>
      <w:tabs>
        <w:tab w:val="center" w:pos="4419"/>
        <w:tab w:val="right" w:pos="8838"/>
      </w:tabs>
    </w:pPr>
  </w:style>
  <w:style w:type="paragraph" w:customStyle="1" w:styleId="Rodap1">
    <w:name w:val="Rodapé1"/>
    <w:basedOn w:val="Normal"/>
    <w:rsid w:val="00A4354A"/>
    <w:pPr>
      <w:tabs>
        <w:tab w:val="center" w:pos="4419"/>
        <w:tab w:val="right" w:pos="8838"/>
      </w:tabs>
    </w:pPr>
  </w:style>
  <w:style w:type="paragraph" w:customStyle="1" w:styleId="WW-Corpodetexto3">
    <w:name w:val="WW-Corpo de texto 3"/>
    <w:basedOn w:val="Normal"/>
    <w:rsid w:val="00A4354A"/>
    <w:pPr>
      <w:jc w:val="both"/>
    </w:pPr>
    <w:rPr>
      <w:rFonts w:ascii="Times New Roman" w:eastAsia="Tahoma" w:hAnsi="Times New Roman" w:cs="Tahoma"/>
      <w:b/>
      <w:bCs/>
      <w:lang w:val="pt-BR"/>
    </w:rPr>
  </w:style>
  <w:style w:type="paragraph" w:customStyle="1" w:styleId="Estilo1">
    <w:name w:val="Estilo1"/>
    <w:basedOn w:val="Normal"/>
    <w:rsid w:val="00A4354A"/>
    <w:pPr>
      <w:spacing w:after="120" w:line="360" w:lineRule="auto"/>
      <w:ind w:left="567"/>
      <w:jc w:val="both"/>
    </w:pPr>
    <w:rPr>
      <w:rFonts w:ascii="Times New Roman" w:eastAsia="Tahoma" w:hAnsi="Times New Roman" w:cs="Tahoma"/>
      <w:sz w:val="20"/>
      <w:lang w:val="pt-BR"/>
    </w:rPr>
  </w:style>
  <w:style w:type="paragraph" w:customStyle="1" w:styleId="Nivel3">
    <w:name w:val="Nivel3"/>
    <w:basedOn w:val="Normal"/>
    <w:next w:val="Normal"/>
    <w:rsid w:val="00A4354A"/>
    <w:pPr>
      <w:tabs>
        <w:tab w:val="left" w:pos="1701"/>
      </w:tabs>
      <w:spacing w:before="120" w:line="360" w:lineRule="auto"/>
      <w:ind w:left="567"/>
      <w:jc w:val="both"/>
    </w:pPr>
    <w:rPr>
      <w:rFonts w:ascii="Arial" w:eastAsia="Arial" w:hAnsi="Arial" w:cs="Arial"/>
    </w:rPr>
  </w:style>
  <w:style w:type="paragraph" w:customStyle="1" w:styleId="BodyText21">
    <w:name w:val="Body Text 21"/>
    <w:basedOn w:val="Normal"/>
    <w:rsid w:val="00A4354A"/>
    <w:pPr>
      <w:tabs>
        <w:tab w:val="left" w:pos="709"/>
        <w:tab w:val="left" w:pos="3544"/>
      </w:tabs>
      <w:suppressAutoHyphens w:val="0"/>
      <w:spacing w:line="100" w:lineRule="atLeast"/>
      <w:ind w:left="709" w:hanging="709"/>
    </w:pPr>
    <w:rPr>
      <w:rFonts w:ascii="Arial" w:hAnsi="Arial"/>
    </w:rPr>
  </w:style>
  <w:style w:type="paragraph" w:styleId="Corpodetexto2">
    <w:name w:val="Body Text 2"/>
    <w:basedOn w:val="Normal"/>
    <w:unhideWhenUsed/>
    <w:rsid w:val="00A4354A"/>
    <w:pPr>
      <w:spacing w:after="120" w:line="480" w:lineRule="auto"/>
    </w:pPr>
  </w:style>
  <w:style w:type="character" w:customStyle="1" w:styleId="Corpodetexto2Char">
    <w:name w:val="Corpo de texto 2 Char"/>
    <w:basedOn w:val="Fontepargpadro"/>
    <w:rsid w:val="00A4354A"/>
    <w:rPr>
      <w:rFonts w:ascii="Courier" w:hAnsi="Courier"/>
      <w:noProof w:val="0"/>
      <w:sz w:val="24"/>
      <w:lang w:val="en-US" w:eastAsia="ar-SA"/>
    </w:rPr>
  </w:style>
  <w:style w:type="paragraph" w:customStyle="1" w:styleId="WW-Recuodecorpodetexto2123456">
    <w:name w:val="WW-Recuo de corpo de texto 2123456"/>
    <w:basedOn w:val="Normal"/>
    <w:uiPriority w:val="99"/>
    <w:rsid w:val="00A4354A"/>
    <w:pPr>
      <w:ind w:firstLine="284"/>
      <w:jc w:val="both"/>
    </w:pPr>
    <w:rPr>
      <w:rFonts w:ascii="Times New Roman" w:hAnsi="Times New Roman"/>
      <w:szCs w:val="24"/>
      <w:lang w:val="pt-BR"/>
    </w:rPr>
  </w:style>
  <w:style w:type="paragraph" w:customStyle="1" w:styleId="WW-Corpodetexto2">
    <w:name w:val="WW-Corpo de texto 2"/>
    <w:basedOn w:val="Normal"/>
    <w:rsid w:val="00A4354A"/>
    <w:pPr>
      <w:widowControl/>
      <w:spacing w:line="360" w:lineRule="auto"/>
      <w:jc w:val="both"/>
    </w:pPr>
    <w:rPr>
      <w:rFonts w:ascii="Arial" w:hAnsi="Arial"/>
      <w:sz w:val="20"/>
      <w:lang w:val="pt-BR" w:eastAsia="zh-CN"/>
    </w:rPr>
  </w:style>
  <w:style w:type="paragraph" w:customStyle="1" w:styleId="Edital">
    <w:name w:val="Edital"/>
    <w:rsid w:val="00A4354A"/>
    <w:pPr>
      <w:spacing w:line="200" w:lineRule="atLeast"/>
      <w:jc w:val="both"/>
    </w:pPr>
    <w:rPr>
      <w:rFonts w:ascii="Arial" w:hAnsi="Arial"/>
      <w:snapToGrid w:val="0"/>
      <w:sz w:val="24"/>
    </w:rPr>
  </w:style>
  <w:style w:type="paragraph" w:customStyle="1" w:styleId="Recuodecorpodetexto1">
    <w:name w:val="Recuo de corpo de texto1"/>
    <w:basedOn w:val="Normal"/>
    <w:rsid w:val="00A4354A"/>
    <w:pPr>
      <w:widowControl/>
      <w:spacing w:line="360" w:lineRule="auto"/>
      <w:jc w:val="both"/>
    </w:pPr>
    <w:rPr>
      <w:rFonts w:ascii="Arial" w:hAnsi="Arial"/>
      <w:sz w:val="22"/>
      <w:lang w:val="pt-BR"/>
    </w:rPr>
  </w:style>
  <w:style w:type="paragraph" w:styleId="MapadoDocumento">
    <w:name w:val="Document Map"/>
    <w:basedOn w:val="Normal"/>
    <w:link w:val="MapadoDocumentoChar"/>
    <w:semiHidden/>
    <w:rsid w:val="00A4354A"/>
    <w:pPr>
      <w:shd w:val="clear" w:color="auto" w:fill="000080"/>
    </w:pPr>
    <w:rPr>
      <w:rFonts w:ascii="Tahoma" w:hAnsi="Tahoma"/>
    </w:rPr>
  </w:style>
  <w:style w:type="paragraph" w:styleId="PargrafodaLista">
    <w:name w:val="List Paragraph"/>
    <w:basedOn w:val="Normal"/>
    <w:qFormat/>
    <w:rsid w:val="00A4354A"/>
    <w:pPr>
      <w:widowControl/>
      <w:autoSpaceDE w:val="0"/>
      <w:autoSpaceDN w:val="0"/>
      <w:spacing w:line="360" w:lineRule="auto"/>
      <w:ind w:left="720"/>
      <w:contextualSpacing/>
      <w:jc w:val="both"/>
    </w:pPr>
    <w:rPr>
      <w:rFonts w:ascii="Times New Roman" w:hAnsi="Times New Roman"/>
      <w:szCs w:val="24"/>
      <w:lang w:val="pt-BR" w:eastAsia="pt-BR"/>
    </w:rPr>
  </w:style>
  <w:style w:type="paragraph" w:styleId="Corpodetexto3">
    <w:name w:val="Body Text 3"/>
    <w:basedOn w:val="Normal"/>
    <w:link w:val="Corpodetexto3Char"/>
    <w:unhideWhenUsed/>
    <w:rsid w:val="00A3518C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A3518C"/>
    <w:rPr>
      <w:rFonts w:ascii="Courier" w:hAnsi="Courier"/>
      <w:sz w:val="16"/>
      <w:szCs w:val="16"/>
      <w:lang w:val="en-US" w:eastAsia="ar-SA"/>
    </w:rPr>
  </w:style>
  <w:style w:type="paragraph" w:customStyle="1" w:styleId="Recuodecorpodetexto10">
    <w:name w:val="Recuo de corpo de texto1"/>
    <w:basedOn w:val="Normal"/>
    <w:rsid w:val="00A3518C"/>
    <w:pPr>
      <w:widowControl/>
      <w:spacing w:line="360" w:lineRule="auto"/>
      <w:jc w:val="both"/>
    </w:pPr>
    <w:rPr>
      <w:rFonts w:ascii="Arial" w:hAnsi="Arial"/>
      <w:sz w:val="22"/>
      <w:lang w:val="pt-BR" w:eastAsia="pt-BR"/>
    </w:rPr>
  </w:style>
  <w:style w:type="character" w:customStyle="1" w:styleId="CorpodetextoChar">
    <w:name w:val="Corpo de texto Char"/>
    <w:basedOn w:val="Fontepargpadro"/>
    <w:rsid w:val="00A3518C"/>
    <w:rPr>
      <w:rFonts w:ascii="Tahoma" w:hAnsi="Tahoma"/>
      <w:noProof w:val="0"/>
      <w:snapToGrid w:val="0"/>
      <w:sz w:val="22"/>
      <w:lang w:val="pt-BR" w:eastAsia="pt-BR" w:bidi="ar-SA"/>
    </w:rPr>
  </w:style>
  <w:style w:type="paragraph" w:customStyle="1" w:styleId="Standard">
    <w:name w:val="Standard"/>
    <w:rsid w:val="00A3518C"/>
    <w:pPr>
      <w:suppressAutoHyphens/>
      <w:autoSpaceDN w:val="0"/>
      <w:spacing w:after="200" w:line="276" w:lineRule="auto"/>
      <w:textAlignment w:val="baseline"/>
    </w:pPr>
    <w:rPr>
      <w:rFonts w:ascii="Tahoma" w:hAnsi="Tahoma" w:cs="Tahoma"/>
      <w:color w:val="000000"/>
      <w:kern w:val="3"/>
      <w:sz w:val="24"/>
      <w:szCs w:val="24"/>
      <w:lang w:eastAsia="en-US"/>
    </w:rPr>
  </w:style>
  <w:style w:type="character" w:customStyle="1" w:styleId="CharacterStyle1">
    <w:name w:val="Character Style 1"/>
    <w:rsid w:val="00A3518C"/>
    <w:rPr>
      <w:snapToGrid/>
      <w:sz w:val="20"/>
    </w:rPr>
  </w:style>
  <w:style w:type="character" w:customStyle="1" w:styleId="CabealhoChar">
    <w:name w:val="Cabeçalho Char"/>
    <w:basedOn w:val="Fontepargpadro"/>
    <w:link w:val="Cabealho"/>
    <w:rsid w:val="00732EBA"/>
    <w:rPr>
      <w:rFonts w:ascii="Courier" w:hAnsi="Courier"/>
      <w:sz w:val="24"/>
      <w:lang w:val="en-US" w:eastAsia="ar-SA"/>
    </w:rPr>
  </w:style>
  <w:style w:type="paragraph" w:customStyle="1" w:styleId="20">
    <w:name w:val="20"/>
    <w:uiPriority w:val="99"/>
    <w:rsid w:val="002B1EC8"/>
    <w:pPr>
      <w:suppressAutoHyphens/>
      <w:spacing w:line="360" w:lineRule="exact"/>
      <w:jc w:val="both"/>
    </w:pPr>
    <w:rPr>
      <w:rFonts w:ascii="Courier" w:eastAsia="Arial" w:hAnsi="Courier"/>
      <w:sz w:val="24"/>
    </w:rPr>
  </w:style>
  <w:style w:type="character" w:customStyle="1" w:styleId="Ttulo1Char">
    <w:name w:val="Título 1 Char"/>
    <w:basedOn w:val="Fontepargpadro"/>
    <w:link w:val="Ttulo1"/>
    <w:rsid w:val="00027FCA"/>
    <w:rPr>
      <w:rFonts w:ascii="Arial" w:hAnsi="Arial"/>
      <w:b/>
      <w:sz w:val="22"/>
      <w:lang w:eastAsia="ar-SA"/>
    </w:rPr>
  </w:style>
  <w:style w:type="character" w:customStyle="1" w:styleId="Ttulo2Char">
    <w:name w:val="Título 2 Char"/>
    <w:basedOn w:val="Fontepargpadro"/>
    <w:link w:val="Ttulo2"/>
    <w:rsid w:val="00027FCA"/>
    <w:rPr>
      <w:rFonts w:ascii="Arial" w:hAnsi="Arial"/>
      <w:b/>
      <w:sz w:val="22"/>
      <w:lang w:eastAsia="ar-SA"/>
    </w:rPr>
  </w:style>
  <w:style w:type="character" w:customStyle="1" w:styleId="Ttulo4Char">
    <w:name w:val="Título 4 Char"/>
    <w:basedOn w:val="Fontepargpadro"/>
    <w:link w:val="Ttulo4"/>
    <w:rsid w:val="00027FCA"/>
    <w:rPr>
      <w:rFonts w:ascii="Arial" w:hAnsi="Arial"/>
      <w:b/>
      <w:color w:val="000000"/>
      <w:sz w:val="22"/>
      <w:lang w:val="pt-PT" w:eastAsia="ar-SA"/>
    </w:rPr>
  </w:style>
  <w:style w:type="character" w:customStyle="1" w:styleId="Ttulo7Char">
    <w:name w:val="Título 7 Char"/>
    <w:basedOn w:val="Fontepargpadro"/>
    <w:link w:val="Ttulo7"/>
    <w:rsid w:val="00027FCA"/>
    <w:rPr>
      <w:rFonts w:ascii="Arial" w:hAnsi="Arial"/>
      <w:b/>
      <w:sz w:val="22"/>
      <w:lang w:eastAsia="ar-SA"/>
    </w:rPr>
  </w:style>
  <w:style w:type="character" w:customStyle="1" w:styleId="Ttulo8Char">
    <w:name w:val="Título 8 Char"/>
    <w:basedOn w:val="Fontepargpadro"/>
    <w:link w:val="Ttulo8"/>
    <w:uiPriority w:val="9"/>
    <w:rsid w:val="00027FCA"/>
    <w:rPr>
      <w:rFonts w:ascii="Arial" w:hAnsi="Arial"/>
      <w:b/>
      <w:sz w:val="22"/>
      <w:lang w:eastAsia="ar-SA"/>
    </w:rPr>
  </w:style>
  <w:style w:type="character" w:customStyle="1" w:styleId="TtuloChar">
    <w:name w:val="Título Char"/>
    <w:basedOn w:val="Fontepargpadro"/>
    <w:link w:val="Ttulo"/>
    <w:rsid w:val="00027FCA"/>
    <w:rPr>
      <w:rFonts w:ascii="Arial" w:hAnsi="Arial"/>
      <w:b/>
      <w:sz w:val="22"/>
      <w:shd w:val="clear" w:color="auto" w:fill="CCCCCC"/>
      <w:lang w:eastAsia="ar-SA"/>
    </w:rPr>
  </w:style>
  <w:style w:type="character" w:customStyle="1" w:styleId="Ttulo3Char">
    <w:name w:val="Título 3 Char"/>
    <w:basedOn w:val="Fontepargpadro"/>
    <w:link w:val="Ttulo3"/>
    <w:rsid w:val="00827677"/>
    <w:rPr>
      <w:rFonts w:ascii="Arial" w:hAnsi="Arial"/>
      <w:sz w:val="28"/>
      <w:lang w:eastAsia="ar-SA"/>
    </w:rPr>
  </w:style>
  <w:style w:type="character" w:customStyle="1" w:styleId="Ttulo5Char">
    <w:name w:val="Título 5 Char"/>
    <w:basedOn w:val="Fontepargpadro"/>
    <w:link w:val="Ttulo5"/>
    <w:rsid w:val="00866A1C"/>
    <w:rPr>
      <w:rFonts w:ascii="Arial" w:hAnsi="Arial"/>
      <w:b/>
      <w:sz w:val="28"/>
      <w:lang w:eastAsia="ar-SA"/>
    </w:rPr>
  </w:style>
  <w:style w:type="character" w:customStyle="1" w:styleId="Ttulo6Char">
    <w:name w:val="Título 6 Char"/>
    <w:basedOn w:val="Fontepargpadro"/>
    <w:link w:val="Ttulo6"/>
    <w:uiPriority w:val="9"/>
    <w:rsid w:val="00866A1C"/>
    <w:rPr>
      <w:rFonts w:ascii="Arial" w:hAnsi="Arial"/>
      <w:b/>
      <w:sz w:val="28"/>
      <w:lang w:eastAsia="ar-SA"/>
    </w:rPr>
  </w:style>
  <w:style w:type="character" w:customStyle="1" w:styleId="WW8Num4z0">
    <w:name w:val="WW8Num4z0"/>
    <w:rsid w:val="00866A1C"/>
    <w:rPr>
      <w:rFonts w:ascii="Symbol" w:hAnsi="Symbol" w:cs="Symbol"/>
      <w:sz w:val="18"/>
      <w:szCs w:val="18"/>
    </w:rPr>
  </w:style>
  <w:style w:type="character" w:customStyle="1" w:styleId="WW8Num5z0">
    <w:name w:val="WW8Num5z0"/>
    <w:rsid w:val="00866A1C"/>
    <w:rPr>
      <w:rFonts w:ascii="Symbol" w:hAnsi="Symbol" w:cs="Symbol"/>
      <w:sz w:val="18"/>
      <w:szCs w:val="18"/>
    </w:rPr>
  </w:style>
  <w:style w:type="character" w:customStyle="1" w:styleId="WW8Num6z0">
    <w:name w:val="WW8Num6z0"/>
    <w:rsid w:val="00866A1C"/>
    <w:rPr>
      <w:rFonts w:ascii="Symbol" w:hAnsi="Symbol" w:cs="Symbol"/>
      <w:sz w:val="18"/>
      <w:szCs w:val="18"/>
    </w:rPr>
  </w:style>
  <w:style w:type="character" w:customStyle="1" w:styleId="WW8Num1z0">
    <w:name w:val="WW8Num1z0"/>
    <w:rsid w:val="00866A1C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866A1C"/>
    <w:rPr>
      <w:rFonts w:ascii="Symbol" w:hAnsi="Symbol" w:cs="Symbol"/>
      <w:sz w:val="18"/>
      <w:szCs w:val="18"/>
    </w:rPr>
  </w:style>
  <w:style w:type="character" w:customStyle="1" w:styleId="WW8Num3z0">
    <w:name w:val="WW8Num3z0"/>
    <w:rsid w:val="00866A1C"/>
    <w:rPr>
      <w:rFonts w:ascii="Symbol" w:hAnsi="Symbol" w:cs="Symbol"/>
      <w:sz w:val="18"/>
      <w:szCs w:val="18"/>
    </w:rPr>
  </w:style>
  <w:style w:type="character" w:customStyle="1" w:styleId="WW8Num9z0">
    <w:name w:val="WW8Num9z0"/>
    <w:rsid w:val="00866A1C"/>
    <w:rPr>
      <w:rFonts w:ascii="Symbol" w:hAnsi="Symbol" w:cs="Symbol"/>
      <w:sz w:val="18"/>
      <w:szCs w:val="18"/>
    </w:rPr>
  </w:style>
  <w:style w:type="character" w:customStyle="1" w:styleId="WW8Num10z0">
    <w:name w:val="WW8Num10z0"/>
    <w:rsid w:val="00866A1C"/>
    <w:rPr>
      <w:rFonts w:ascii="Symbol" w:hAnsi="Symbol" w:cs="Symbol"/>
      <w:sz w:val="18"/>
      <w:szCs w:val="18"/>
    </w:rPr>
  </w:style>
  <w:style w:type="character" w:customStyle="1" w:styleId="WW8Num11z0">
    <w:name w:val="WW8Num11z0"/>
    <w:rsid w:val="00866A1C"/>
    <w:rPr>
      <w:rFonts w:ascii="Symbol" w:hAnsi="Symbol" w:cs="Symbol"/>
      <w:sz w:val="18"/>
      <w:szCs w:val="18"/>
    </w:rPr>
  </w:style>
  <w:style w:type="character" w:customStyle="1" w:styleId="WW-WW8Num1z0">
    <w:name w:val="WW-WW8Num1z0"/>
    <w:rsid w:val="00866A1C"/>
    <w:rPr>
      <w:rFonts w:ascii="Symbol" w:hAnsi="Symbol" w:cs="Symbol"/>
      <w:sz w:val="18"/>
      <w:szCs w:val="18"/>
    </w:rPr>
  </w:style>
  <w:style w:type="character" w:customStyle="1" w:styleId="WW-WW8Num2z0">
    <w:name w:val="WW-WW8Num2z0"/>
    <w:rsid w:val="00866A1C"/>
    <w:rPr>
      <w:rFonts w:ascii="Symbol" w:hAnsi="Symbol" w:cs="Symbol"/>
      <w:sz w:val="18"/>
      <w:szCs w:val="18"/>
    </w:rPr>
  </w:style>
  <w:style w:type="character" w:customStyle="1" w:styleId="WW-WW8Num3z0">
    <w:name w:val="WW-WW8Num3z0"/>
    <w:rsid w:val="00866A1C"/>
    <w:rPr>
      <w:rFonts w:ascii="Symbol" w:hAnsi="Symbol" w:cs="Symbol"/>
      <w:sz w:val="18"/>
      <w:szCs w:val="18"/>
    </w:rPr>
  </w:style>
  <w:style w:type="character" w:customStyle="1" w:styleId="WW-WW8Num4z0">
    <w:name w:val="WW-WW8Num4z0"/>
    <w:rsid w:val="00866A1C"/>
    <w:rPr>
      <w:rFonts w:ascii="Symbol" w:hAnsi="Symbol" w:cs="Symbol"/>
      <w:sz w:val="18"/>
      <w:szCs w:val="18"/>
    </w:rPr>
  </w:style>
  <w:style w:type="character" w:customStyle="1" w:styleId="WW-WW8Num5z0">
    <w:name w:val="WW-WW8Num5z0"/>
    <w:rsid w:val="00866A1C"/>
    <w:rPr>
      <w:rFonts w:ascii="Symbol" w:hAnsi="Symbol" w:cs="Symbol"/>
      <w:sz w:val="18"/>
      <w:szCs w:val="18"/>
    </w:rPr>
  </w:style>
  <w:style w:type="character" w:customStyle="1" w:styleId="WW-WW8Num6z0">
    <w:name w:val="WW-WW8Num6z0"/>
    <w:rsid w:val="00866A1C"/>
    <w:rPr>
      <w:rFonts w:ascii="Symbol" w:hAnsi="Symbol" w:cs="Symbol"/>
      <w:sz w:val="18"/>
      <w:szCs w:val="18"/>
    </w:rPr>
  </w:style>
  <w:style w:type="character" w:customStyle="1" w:styleId="WW-WW8Num7z0">
    <w:name w:val="WW-WW8Num7z0"/>
    <w:rsid w:val="00866A1C"/>
    <w:rPr>
      <w:rFonts w:ascii="Symbol" w:hAnsi="Symbol" w:cs="Symbol"/>
      <w:sz w:val="18"/>
      <w:szCs w:val="18"/>
    </w:rPr>
  </w:style>
  <w:style w:type="character" w:customStyle="1" w:styleId="WW-WW8Num8z0">
    <w:name w:val="WW-WW8Num8z0"/>
    <w:rsid w:val="00866A1C"/>
    <w:rPr>
      <w:rFonts w:ascii="Symbol" w:hAnsi="Symbol" w:cs="Symbol"/>
      <w:sz w:val="18"/>
      <w:szCs w:val="18"/>
    </w:rPr>
  </w:style>
  <w:style w:type="character" w:customStyle="1" w:styleId="WW-WW8Num9z0">
    <w:name w:val="WW-WW8Num9z0"/>
    <w:rsid w:val="00866A1C"/>
    <w:rPr>
      <w:rFonts w:ascii="Symbol" w:hAnsi="Symbol" w:cs="Symbol"/>
      <w:sz w:val="18"/>
      <w:szCs w:val="18"/>
    </w:rPr>
  </w:style>
  <w:style w:type="character" w:customStyle="1" w:styleId="WW-WW8Num10z0">
    <w:name w:val="WW-WW8Num10z0"/>
    <w:rsid w:val="00866A1C"/>
    <w:rPr>
      <w:rFonts w:ascii="Symbol" w:hAnsi="Symbol" w:cs="Symbol"/>
      <w:sz w:val="18"/>
      <w:szCs w:val="18"/>
    </w:rPr>
  </w:style>
  <w:style w:type="character" w:customStyle="1" w:styleId="WW-WW8Num11z0">
    <w:name w:val="WW-WW8Num11z0"/>
    <w:rsid w:val="00866A1C"/>
    <w:rPr>
      <w:rFonts w:ascii="Symbol" w:hAnsi="Symbol" w:cs="Symbol"/>
      <w:sz w:val="18"/>
      <w:szCs w:val="18"/>
    </w:rPr>
  </w:style>
  <w:style w:type="character" w:customStyle="1" w:styleId="WW-WW8Num12z0">
    <w:name w:val="WW-WW8Num12z0"/>
    <w:rsid w:val="00866A1C"/>
    <w:rPr>
      <w:rFonts w:ascii="Symbol" w:hAnsi="Symbol" w:cs="Symbol"/>
      <w:sz w:val="18"/>
      <w:szCs w:val="18"/>
    </w:rPr>
  </w:style>
  <w:style w:type="character" w:customStyle="1" w:styleId="WW-WW8Num13z0">
    <w:name w:val="WW-WW8Num13z0"/>
    <w:rsid w:val="00866A1C"/>
    <w:rPr>
      <w:rFonts w:ascii="Symbol" w:hAnsi="Symbol" w:cs="Symbol"/>
      <w:sz w:val="18"/>
      <w:szCs w:val="18"/>
    </w:rPr>
  </w:style>
  <w:style w:type="character" w:customStyle="1" w:styleId="WW-WW8Num14z0">
    <w:name w:val="WW-WW8Num14z0"/>
    <w:rsid w:val="00866A1C"/>
    <w:rPr>
      <w:rFonts w:ascii="Symbol" w:hAnsi="Symbol" w:cs="Symbol"/>
      <w:sz w:val="18"/>
      <w:szCs w:val="18"/>
    </w:rPr>
  </w:style>
  <w:style w:type="character" w:customStyle="1" w:styleId="WW-WW8Num15z0">
    <w:name w:val="WW-WW8Num15z0"/>
    <w:rsid w:val="00866A1C"/>
    <w:rPr>
      <w:rFonts w:ascii="Symbol" w:hAnsi="Symbol" w:cs="Symbol"/>
      <w:sz w:val="18"/>
      <w:szCs w:val="18"/>
    </w:rPr>
  </w:style>
  <w:style w:type="character" w:customStyle="1" w:styleId="WW-Absatz-Standardschriftart1">
    <w:name w:val="WW-Absatz-Standardschriftart1"/>
    <w:rsid w:val="00866A1C"/>
    <w:rPr>
      <w:rFonts w:cstheme="minorBidi"/>
    </w:rPr>
  </w:style>
  <w:style w:type="character" w:customStyle="1" w:styleId="WW-WW8Num1z01">
    <w:name w:val="WW-WW8Num1z01"/>
    <w:rsid w:val="00866A1C"/>
    <w:rPr>
      <w:rFonts w:ascii="Symbol" w:hAnsi="Symbol" w:cs="Symbol"/>
      <w:sz w:val="18"/>
      <w:szCs w:val="18"/>
    </w:rPr>
  </w:style>
  <w:style w:type="character" w:customStyle="1" w:styleId="WW-WW8Num2z01">
    <w:name w:val="WW-WW8Num2z01"/>
    <w:rsid w:val="00866A1C"/>
    <w:rPr>
      <w:rFonts w:ascii="Symbol" w:hAnsi="Symbol" w:cs="Symbol"/>
      <w:sz w:val="18"/>
      <w:szCs w:val="18"/>
    </w:rPr>
  </w:style>
  <w:style w:type="character" w:customStyle="1" w:styleId="WW-WW8Num3z01">
    <w:name w:val="WW-WW8Num3z01"/>
    <w:rsid w:val="00866A1C"/>
    <w:rPr>
      <w:rFonts w:ascii="Symbol" w:hAnsi="Symbol" w:cs="Symbol"/>
      <w:sz w:val="18"/>
      <w:szCs w:val="18"/>
    </w:rPr>
  </w:style>
  <w:style w:type="character" w:customStyle="1" w:styleId="WW-WW8Num4z01">
    <w:name w:val="WW-WW8Num4z01"/>
    <w:rsid w:val="00866A1C"/>
    <w:rPr>
      <w:rFonts w:ascii="Symbol" w:hAnsi="Symbol" w:cs="Symbol"/>
      <w:sz w:val="18"/>
      <w:szCs w:val="18"/>
    </w:rPr>
  </w:style>
  <w:style w:type="character" w:customStyle="1" w:styleId="WW-WW8Num5z01">
    <w:name w:val="WW-WW8Num5z01"/>
    <w:rsid w:val="00866A1C"/>
    <w:rPr>
      <w:rFonts w:ascii="Symbol" w:hAnsi="Symbol" w:cs="Symbol"/>
      <w:sz w:val="18"/>
      <w:szCs w:val="18"/>
    </w:rPr>
  </w:style>
  <w:style w:type="character" w:customStyle="1" w:styleId="WW-WW8Num6z01">
    <w:name w:val="WW-WW8Num6z01"/>
    <w:rsid w:val="00866A1C"/>
    <w:rPr>
      <w:rFonts w:ascii="Symbol" w:hAnsi="Symbol" w:cs="Symbol"/>
      <w:sz w:val="18"/>
      <w:szCs w:val="18"/>
    </w:rPr>
  </w:style>
  <w:style w:type="character" w:customStyle="1" w:styleId="WW-WW8Num7z01">
    <w:name w:val="WW-WW8Num7z01"/>
    <w:rsid w:val="00866A1C"/>
    <w:rPr>
      <w:rFonts w:ascii="Symbol" w:hAnsi="Symbol" w:cs="Symbol"/>
      <w:sz w:val="18"/>
      <w:szCs w:val="18"/>
    </w:rPr>
  </w:style>
  <w:style w:type="character" w:customStyle="1" w:styleId="WW-WW8Num8z01">
    <w:name w:val="WW-WW8Num8z01"/>
    <w:rsid w:val="00866A1C"/>
    <w:rPr>
      <w:rFonts w:ascii="Symbol" w:hAnsi="Symbol" w:cs="Symbol"/>
      <w:sz w:val="18"/>
      <w:szCs w:val="18"/>
    </w:rPr>
  </w:style>
  <w:style w:type="character" w:customStyle="1" w:styleId="WW-WW8Num9z01">
    <w:name w:val="WW-WW8Num9z01"/>
    <w:rsid w:val="00866A1C"/>
    <w:rPr>
      <w:rFonts w:ascii="Symbol" w:hAnsi="Symbol" w:cs="Symbol"/>
      <w:sz w:val="18"/>
      <w:szCs w:val="18"/>
    </w:rPr>
  </w:style>
  <w:style w:type="character" w:customStyle="1" w:styleId="WW-WW8Num10z01">
    <w:name w:val="WW-WW8Num10z01"/>
    <w:rsid w:val="00866A1C"/>
    <w:rPr>
      <w:rFonts w:ascii="Symbol" w:hAnsi="Symbol" w:cs="Symbol"/>
      <w:sz w:val="18"/>
      <w:szCs w:val="18"/>
    </w:rPr>
  </w:style>
  <w:style w:type="character" w:customStyle="1" w:styleId="WW-WW8Num11z01">
    <w:name w:val="WW-WW8Num11z01"/>
    <w:rsid w:val="00866A1C"/>
    <w:rPr>
      <w:rFonts w:ascii="Symbol" w:hAnsi="Symbol" w:cs="Symbol"/>
      <w:sz w:val="18"/>
      <w:szCs w:val="18"/>
    </w:rPr>
  </w:style>
  <w:style w:type="character" w:customStyle="1" w:styleId="WW-WW8Num12z01">
    <w:name w:val="WW-WW8Num12z01"/>
    <w:rsid w:val="00866A1C"/>
    <w:rPr>
      <w:rFonts w:ascii="Symbol" w:hAnsi="Symbol" w:cs="Symbol"/>
      <w:sz w:val="18"/>
      <w:szCs w:val="18"/>
    </w:rPr>
  </w:style>
  <w:style w:type="character" w:customStyle="1" w:styleId="WW-WW8Num13z01">
    <w:name w:val="WW-WW8Num13z01"/>
    <w:rsid w:val="00866A1C"/>
    <w:rPr>
      <w:rFonts w:ascii="Symbol" w:hAnsi="Symbol" w:cs="Symbol"/>
      <w:sz w:val="18"/>
      <w:szCs w:val="18"/>
    </w:rPr>
  </w:style>
  <w:style w:type="character" w:customStyle="1" w:styleId="WW-Absatz-Standardschriftart11">
    <w:name w:val="WW-Absatz-Standardschriftart11"/>
    <w:rsid w:val="00866A1C"/>
    <w:rPr>
      <w:rFonts w:cstheme="minorBidi"/>
    </w:rPr>
  </w:style>
  <w:style w:type="character" w:customStyle="1" w:styleId="WW-Absatz-Standardschriftart111">
    <w:name w:val="WW-Absatz-Standardschriftart111"/>
    <w:rsid w:val="00866A1C"/>
    <w:rPr>
      <w:rFonts w:cstheme="minorBidi"/>
    </w:rPr>
  </w:style>
  <w:style w:type="character" w:customStyle="1" w:styleId="WW-Absatz-Standardschriftart1111">
    <w:name w:val="WW-Absatz-Standardschriftart1111"/>
    <w:rsid w:val="00866A1C"/>
    <w:rPr>
      <w:rFonts w:cstheme="minorBidi"/>
    </w:rPr>
  </w:style>
  <w:style w:type="character" w:customStyle="1" w:styleId="WW-Fontepargpadro1">
    <w:name w:val="WW-Fonte parág. padrão1"/>
    <w:rsid w:val="00866A1C"/>
    <w:rPr>
      <w:rFonts w:cstheme="minorBidi"/>
    </w:rPr>
  </w:style>
  <w:style w:type="character" w:customStyle="1" w:styleId="WW-Marcadores">
    <w:name w:val="WW-Marcadores"/>
    <w:rsid w:val="00866A1C"/>
    <w:rPr>
      <w:rFonts w:ascii="StarSymbol" w:hAnsi="StarSymbol" w:cs="StarSymbol"/>
      <w:sz w:val="18"/>
      <w:szCs w:val="18"/>
    </w:rPr>
  </w:style>
  <w:style w:type="character" w:customStyle="1" w:styleId="WW-Marcadores1">
    <w:name w:val="WW-Marcadores1"/>
    <w:rsid w:val="00866A1C"/>
    <w:rPr>
      <w:rFonts w:ascii="StarSymbol" w:hAnsi="StarSymbol" w:cs="StarSymbol"/>
      <w:sz w:val="18"/>
      <w:szCs w:val="18"/>
    </w:rPr>
  </w:style>
  <w:style w:type="character" w:customStyle="1" w:styleId="WW-Marcadores11">
    <w:name w:val="WW-Marcadores11"/>
    <w:rsid w:val="00866A1C"/>
    <w:rPr>
      <w:rFonts w:ascii="StarSymbol" w:hAnsi="StarSymbol" w:cs="StarSymbol"/>
      <w:sz w:val="18"/>
      <w:szCs w:val="18"/>
    </w:rPr>
  </w:style>
  <w:style w:type="character" w:customStyle="1" w:styleId="SmbolosdeNumerao0">
    <w:name w:val="Símbolos de Numeração"/>
    <w:rsid w:val="00866A1C"/>
    <w:rPr>
      <w:rFonts w:cstheme="minorBidi"/>
    </w:rPr>
  </w:style>
  <w:style w:type="character" w:customStyle="1" w:styleId="WW-SmbolosdeNumerao">
    <w:name w:val="WW-Símbolos de Numeração"/>
    <w:rsid w:val="00866A1C"/>
    <w:rPr>
      <w:rFonts w:cstheme="minorBidi"/>
    </w:rPr>
  </w:style>
  <w:style w:type="character" w:customStyle="1" w:styleId="WW-SmbolosdeNumerao1">
    <w:name w:val="WW-Símbolos de Numeração1"/>
    <w:rsid w:val="00866A1C"/>
    <w:rPr>
      <w:rFonts w:cstheme="minorBidi"/>
    </w:rPr>
  </w:style>
  <w:style w:type="character" w:customStyle="1" w:styleId="WW-SmbolosdeNumerao11">
    <w:name w:val="WW-Símbolos de Numeração11"/>
    <w:rsid w:val="00866A1C"/>
    <w:rPr>
      <w:rFonts w:cstheme="minorBidi"/>
    </w:rPr>
  </w:style>
  <w:style w:type="paragraph" w:styleId="Legenda">
    <w:name w:val="caption"/>
    <w:basedOn w:val="Normal"/>
    <w:next w:val="Normal"/>
    <w:qFormat/>
    <w:rsid w:val="00866A1C"/>
    <w:pPr>
      <w:widowControl/>
      <w:suppressAutoHyphens w:val="0"/>
      <w:autoSpaceDE w:val="0"/>
      <w:autoSpaceDN w:val="0"/>
      <w:jc w:val="center"/>
    </w:pPr>
    <w:rPr>
      <w:rFonts w:ascii="Arial" w:eastAsiaTheme="minorEastAsia" w:hAnsi="Arial" w:cs="Arial"/>
      <w:b/>
      <w:bCs/>
      <w:sz w:val="16"/>
      <w:szCs w:val="16"/>
      <w:lang w:val="pt-PT" w:eastAsia="pt-BR"/>
    </w:rPr>
  </w:style>
  <w:style w:type="paragraph" w:customStyle="1" w:styleId="WW-Legenda">
    <w:name w:val="WW-Legenda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">
    <w:name w:val="WW-Índice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paragraph" w:customStyle="1" w:styleId="WW-Legenda1">
    <w:name w:val="WW-Legenda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">
    <w:name w:val="WW-Índice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character" w:customStyle="1" w:styleId="RodapChar">
    <w:name w:val="Rodapé Char"/>
    <w:basedOn w:val="Fontepargpadro"/>
    <w:link w:val="Rodap"/>
    <w:rsid w:val="00866A1C"/>
    <w:rPr>
      <w:rFonts w:ascii="Courier" w:hAnsi="Courier"/>
      <w:sz w:val="24"/>
      <w:lang w:val="en-US" w:eastAsia="ar-SA"/>
    </w:rPr>
  </w:style>
  <w:style w:type="paragraph" w:customStyle="1" w:styleId="ContedodaTabela0">
    <w:name w:val="Conteúdo da Tabela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ContedodaTabela">
    <w:name w:val="WW-Conteúdo da Tabela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ContedodaTabela1">
    <w:name w:val="WW-Conteúdo da Tabela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ContedodaTabela11">
    <w:name w:val="WW-Conteúdo da Tabela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TtulodaTabela0">
    <w:name w:val="Título da Tabela"/>
    <w:basedOn w:val="ContedodaTabela0"/>
    <w:rsid w:val="00866A1C"/>
    <w:pPr>
      <w:jc w:val="center"/>
    </w:pPr>
    <w:rPr>
      <w:b/>
      <w:bCs/>
      <w:i/>
      <w:iCs/>
    </w:rPr>
  </w:style>
  <w:style w:type="paragraph" w:customStyle="1" w:styleId="WW-TtulodaTabela">
    <w:name w:val="WW-Título da Tabela"/>
    <w:basedOn w:val="WW-ContedodaTabela"/>
    <w:rsid w:val="00866A1C"/>
    <w:pPr>
      <w:jc w:val="center"/>
    </w:pPr>
    <w:rPr>
      <w:b/>
      <w:bCs/>
      <w:i/>
      <w:iCs/>
    </w:rPr>
  </w:style>
  <w:style w:type="paragraph" w:customStyle="1" w:styleId="WW-TtulodaTabela1">
    <w:name w:val="WW-Título da Tabela1"/>
    <w:basedOn w:val="WW-ContedodaTabela1"/>
    <w:rsid w:val="00866A1C"/>
    <w:pPr>
      <w:jc w:val="center"/>
    </w:pPr>
    <w:rPr>
      <w:b/>
      <w:bCs/>
      <w:i/>
      <w:iCs/>
    </w:rPr>
  </w:style>
  <w:style w:type="paragraph" w:customStyle="1" w:styleId="WW-TtulodaTabela11">
    <w:name w:val="WW-Título da Tabela11"/>
    <w:basedOn w:val="WW-ContedodaTabela11"/>
    <w:rsid w:val="00866A1C"/>
    <w:pPr>
      <w:jc w:val="center"/>
    </w:pPr>
    <w:rPr>
      <w:b/>
      <w:bCs/>
      <w:i/>
      <w:iCs/>
    </w:rPr>
  </w:style>
  <w:style w:type="paragraph" w:customStyle="1" w:styleId="WW-Legenda11">
    <w:name w:val="WW-Legenda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1">
    <w:name w:val="WW-Índice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paragraph" w:customStyle="1" w:styleId="WW-ContedodaTabela111">
    <w:name w:val="WW-Conteúdo da Tabela1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TtulodaTabela111">
    <w:name w:val="WW-Título da Tabela111"/>
    <w:basedOn w:val="WW-ContedodaTabela111"/>
    <w:rsid w:val="00866A1C"/>
    <w:pPr>
      <w:jc w:val="center"/>
    </w:pPr>
    <w:rPr>
      <w:b/>
      <w:bCs/>
      <w:i/>
      <w:iCs/>
    </w:rPr>
  </w:style>
  <w:style w:type="paragraph" w:customStyle="1" w:styleId="WW-Legenda111">
    <w:name w:val="WW-Legenda1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11">
    <w:name w:val="WW-Índice1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paragraph" w:customStyle="1" w:styleId="WW-Legenda1111">
    <w:name w:val="WW-Legenda11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111">
    <w:name w:val="WW-Índice11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paragraph" w:customStyle="1" w:styleId="WW-ContedodaTabela1111">
    <w:name w:val="WW-Conteúdo da Tabela11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ContedodaTabela11111">
    <w:name w:val="WW-Conteúdo da Tabela111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TtulodaTabela1111">
    <w:name w:val="WW-Título da Tabela1111"/>
    <w:basedOn w:val="WW-ContedodaTabela1111"/>
    <w:rsid w:val="00866A1C"/>
    <w:pPr>
      <w:jc w:val="center"/>
    </w:pPr>
    <w:rPr>
      <w:b/>
      <w:bCs/>
      <w:i/>
      <w:iCs/>
    </w:rPr>
  </w:style>
  <w:style w:type="paragraph" w:customStyle="1" w:styleId="WW-TtulodaTabela11111">
    <w:name w:val="WW-Título da Tabela11111"/>
    <w:basedOn w:val="WW-ContedodaTabela11111"/>
    <w:rsid w:val="00866A1C"/>
    <w:pPr>
      <w:jc w:val="center"/>
    </w:pPr>
    <w:rPr>
      <w:b/>
      <w:bCs/>
      <w:i/>
      <w:iCs/>
    </w:rPr>
  </w:style>
  <w:style w:type="paragraph" w:customStyle="1" w:styleId="WW-Legenda11111">
    <w:name w:val="WW-Legenda111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1111">
    <w:name w:val="WW-Índice111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866A1C"/>
    <w:rPr>
      <w:rFonts w:ascii="Arial" w:hAnsi="Arial"/>
      <w:b/>
      <w:sz w:val="22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rsid w:val="00866A1C"/>
    <w:rPr>
      <w:rFonts w:ascii="Arial" w:hAnsi="Arial"/>
      <w:sz w:val="22"/>
      <w:lang w:eastAsia="ar-SA"/>
    </w:rPr>
  </w:style>
  <w:style w:type="paragraph" w:customStyle="1" w:styleId="BodyTextIndent21">
    <w:name w:val="Body Text Indent 21"/>
    <w:basedOn w:val="Normal"/>
    <w:rsid w:val="00866A1C"/>
    <w:pPr>
      <w:widowControl/>
      <w:suppressAutoHyphens w:val="0"/>
      <w:autoSpaceDE w:val="0"/>
      <w:autoSpaceDN w:val="0"/>
      <w:ind w:left="851"/>
      <w:jc w:val="both"/>
    </w:pPr>
    <w:rPr>
      <w:rFonts w:ascii="Arial" w:eastAsiaTheme="minorEastAsia" w:hAnsi="Arial" w:cs="Arial"/>
      <w:szCs w:val="24"/>
      <w:lang w:val="pt-BR" w:eastAsia="pt-BR"/>
    </w:rPr>
  </w:style>
  <w:style w:type="paragraph" w:styleId="Recuodecorpodetexto3">
    <w:name w:val="Body Text Indent 3"/>
    <w:basedOn w:val="Normal"/>
    <w:link w:val="Recuodecorpodetexto3Char"/>
    <w:rsid w:val="00866A1C"/>
    <w:pPr>
      <w:widowControl/>
      <w:suppressAutoHyphens w:val="0"/>
      <w:autoSpaceDE w:val="0"/>
      <w:autoSpaceDN w:val="0"/>
      <w:ind w:left="709" w:firstLine="709"/>
      <w:jc w:val="both"/>
    </w:pPr>
    <w:rPr>
      <w:rFonts w:ascii="Tahoma" w:eastAsiaTheme="minorEastAsia" w:hAnsi="Tahoma" w:cs="Tahoma"/>
      <w:szCs w:val="24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866A1C"/>
    <w:rPr>
      <w:rFonts w:ascii="Tahoma" w:eastAsiaTheme="minorEastAsia" w:hAnsi="Tahoma" w:cs="Tahoma"/>
      <w:sz w:val="24"/>
      <w:szCs w:val="24"/>
    </w:rPr>
  </w:style>
  <w:style w:type="character" w:customStyle="1" w:styleId="CharacterStyle2">
    <w:name w:val="Character Style 2"/>
    <w:rsid w:val="00866A1C"/>
    <w:rPr>
      <w:rFonts w:cstheme="minorBidi"/>
      <w:sz w:val="20"/>
      <w:szCs w:val="20"/>
    </w:rPr>
  </w:style>
  <w:style w:type="paragraph" w:customStyle="1" w:styleId="Heading31">
    <w:name w:val="Heading 31"/>
    <w:basedOn w:val="Normal"/>
    <w:next w:val="Normal"/>
    <w:uiPriority w:val="99"/>
    <w:rsid w:val="00866A1C"/>
    <w:pPr>
      <w:widowControl/>
      <w:suppressAutoHyphens w:val="0"/>
      <w:autoSpaceDE w:val="0"/>
      <w:autoSpaceDN w:val="0"/>
    </w:pPr>
    <w:rPr>
      <w:rFonts w:ascii="PGBKHF+CenturyGothic" w:eastAsiaTheme="minorEastAsia" w:hAnsi="PGBKHF+CenturyGothic" w:cs="PGBKHF+CenturyGothic"/>
      <w:szCs w:val="24"/>
      <w:lang w:val="pt-BR"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866A1C"/>
    <w:pPr>
      <w:widowControl/>
      <w:autoSpaceDE w:val="0"/>
      <w:autoSpaceDN w:val="0"/>
      <w:spacing w:line="360" w:lineRule="auto"/>
      <w:ind w:left="1440"/>
      <w:jc w:val="both"/>
    </w:pPr>
    <w:rPr>
      <w:rFonts w:ascii="Tahoma" w:eastAsiaTheme="minorEastAsia" w:hAnsi="Tahoma" w:cs="Tahoma"/>
      <w:color w:val="FF0000"/>
      <w:sz w:val="22"/>
      <w:szCs w:val="22"/>
      <w:lang w:val="pt-BR"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866A1C"/>
    <w:rPr>
      <w:rFonts w:ascii="Tahoma" w:eastAsiaTheme="minorEastAsia" w:hAnsi="Tahoma" w:cs="Tahoma"/>
      <w:color w:val="FF0000"/>
      <w:sz w:val="22"/>
      <w:szCs w:val="22"/>
    </w:rPr>
  </w:style>
  <w:style w:type="paragraph" w:styleId="Textodebalo">
    <w:name w:val="Balloon Text"/>
    <w:basedOn w:val="Normal"/>
    <w:link w:val="TextodebaloChar"/>
    <w:semiHidden/>
    <w:unhideWhenUsed/>
    <w:rsid w:val="00866A1C"/>
    <w:pPr>
      <w:widowControl/>
      <w:autoSpaceDE w:val="0"/>
      <w:autoSpaceDN w:val="0"/>
      <w:jc w:val="both"/>
    </w:pPr>
    <w:rPr>
      <w:rFonts w:ascii="Tahoma" w:eastAsiaTheme="minorEastAsia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866A1C"/>
    <w:rPr>
      <w:rFonts w:ascii="Tahoma" w:eastAsiaTheme="minorEastAsia" w:hAnsi="Tahoma" w:cs="Tahoma"/>
      <w:sz w:val="16"/>
      <w:szCs w:val="16"/>
    </w:rPr>
  </w:style>
  <w:style w:type="character" w:customStyle="1" w:styleId="apple-style-span">
    <w:name w:val="apple-style-span"/>
    <w:basedOn w:val="Fontepargpadro"/>
    <w:uiPriority w:val="99"/>
    <w:rsid w:val="00866A1C"/>
  </w:style>
  <w:style w:type="table" w:styleId="Tabelacomgrade">
    <w:name w:val="Table Grid"/>
    <w:basedOn w:val="Tabelanormal"/>
    <w:uiPriority w:val="59"/>
    <w:rsid w:val="00866A1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cuodecorpodetexto20">
    <w:name w:val="Recuo de corpo de texto2"/>
    <w:basedOn w:val="Normal"/>
    <w:rsid w:val="009E5A0D"/>
    <w:pPr>
      <w:widowControl/>
      <w:spacing w:line="360" w:lineRule="auto"/>
      <w:jc w:val="both"/>
    </w:pPr>
    <w:rPr>
      <w:rFonts w:ascii="Arial" w:hAnsi="Arial"/>
      <w:sz w:val="22"/>
      <w:lang w:val="pt-BR" w:eastAsia="pt-BR"/>
    </w:rPr>
  </w:style>
  <w:style w:type="paragraph" w:customStyle="1" w:styleId="Recuodecorpodetexto11">
    <w:name w:val="Recuo de corpo de texto11"/>
    <w:basedOn w:val="Normal"/>
    <w:uiPriority w:val="99"/>
    <w:rsid w:val="00740D7B"/>
    <w:pPr>
      <w:widowControl/>
      <w:autoSpaceDE w:val="0"/>
      <w:autoSpaceDN w:val="0"/>
      <w:spacing w:line="360" w:lineRule="auto"/>
      <w:jc w:val="both"/>
    </w:pPr>
    <w:rPr>
      <w:rFonts w:ascii="Arial" w:eastAsiaTheme="minorEastAsia" w:hAnsi="Arial" w:cs="Arial"/>
      <w:sz w:val="22"/>
      <w:szCs w:val="22"/>
      <w:lang w:val="pt-BR" w:eastAsia="pt-BR"/>
    </w:rPr>
  </w:style>
  <w:style w:type="paragraph" w:customStyle="1" w:styleId="Ttulo32">
    <w:name w:val="Título 32"/>
    <w:basedOn w:val="Normal"/>
    <w:next w:val="Normal"/>
    <w:rsid w:val="004716FE"/>
    <w:pPr>
      <w:widowControl/>
      <w:suppressAutoHyphens w:val="0"/>
    </w:pPr>
    <w:rPr>
      <w:rFonts w:ascii="PGBKHF+CenturyGothic" w:hAnsi="PGBKHF+CenturyGothic"/>
      <w:snapToGrid w:val="0"/>
      <w:lang w:val="pt-BR" w:eastAsia="pt-BR"/>
    </w:rPr>
  </w:style>
  <w:style w:type="paragraph" w:customStyle="1" w:styleId="ecxmsonormal">
    <w:name w:val="ecxmsonormal"/>
    <w:basedOn w:val="Normal"/>
    <w:rsid w:val="004716FE"/>
    <w:pPr>
      <w:widowControl/>
      <w:suppressAutoHyphens w:val="0"/>
      <w:spacing w:before="100" w:beforeAutospacing="1" w:after="100" w:afterAutospacing="1"/>
    </w:pPr>
    <w:rPr>
      <w:rFonts w:ascii="Times New Roman" w:hAnsi="Times New Roman"/>
      <w:szCs w:val="24"/>
      <w:lang w:val="pt-BR" w:eastAsia="pt-BR"/>
    </w:rPr>
  </w:style>
  <w:style w:type="paragraph" w:customStyle="1" w:styleId="ecxmsobodytext2">
    <w:name w:val="ecxmsobodytext2"/>
    <w:basedOn w:val="Normal"/>
    <w:rsid w:val="004716FE"/>
    <w:pPr>
      <w:widowControl/>
      <w:suppressAutoHyphens w:val="0"/>
      <w:spacing w:before="100" w:beforeAutospacing="1" w:after="100" w:afterAutospacing="1"/>
    </w:pPr>
    <w:rPr>
      <w:rFonts w:ascii="Times New Roman" w:hAnsi="Times New Roman"/>
      <w:szCs w:val="24"/>
      <w:lang w:val="pt-BR" w:eastAsia="pt-BR"/>
    </w:rPr>
  </w:style>
  <w:style w:type="paragraph" w:customStyle="1" w:styleId="Relat">
    <w:name w:val="Relat"/>
    <w:rsid w:val="005B6887"/>
    <w:pPr>
      <w:tabs>
        <w:tab w:val="left" w:pos="-23"/>
        <w:tab w:val="left" w:pos="1111"/>
        <w:tab w:val="left" w:pos="1393"/>
        <w:tab w:val="left" w:pos="2101"/>
        <w:tab w:val="left" w:pos="2809"/>
        <w:tab w:val="left" w:pos="3517"/>
        <w:tab w:val="left" w:pos="4225"/>
        <w:tab w:val="left" w:pos="4933"/>
        <w:tab w:val="left" w:pos="5641"/>
        <w:tab w:val="left" w:pos="6349"/>
        <w:tab w:val="left" w:pos="7057"/>
        <w:tab w:val="left" w:pos="7765"/>
        <w:tab w:val="left" w:pos="8473"/>
      </w:tabs>
      <w:suppressAutoHyphens/>
      <w:jc w:val="both"/>
    </w:pPr>
    <w:rPr>
      <w:rFonts w:ascii="Arial" w:hAnsi="Arial"/>
      <w:spacing w:val="-3"/>
      <w:sz w:val="24"/>
    </w:rPr>
  </w:style>
  <w:style w:type="character" w:customStyle="1" w:styleId="Ttulo9Char">
    <w:name w:val="Título 9 Char"/>
    <w:basedOn w:val="Fontepargpadro"/>
    <w:link w:val="Ttulo9"/>
    <w:rsid w:val="004525C1"/>
    <w:rPr>
      <w:rFonts w:ascii="Arial" w:hAnsi="Arial"/>
      <w:b/>
      <w:sz w:val="22"/>
      <w:lang w:val="pt-PT" w:eastAsia="ar-SA"/>
    </w:rPr>
  </w:style>
  <w:style w:type="character" w:styleId="HiperlinkVisitado">
    <w:name w:val="FollowedHyperlink"/>
    <w:basedOn w:val="Fontepargpadro"/>
    <w:uiPriority w:val="99"/>
    <w:semiHidden/>
    <w:unhideWhenUsed/>
    <w:rsid w:val="004525C1"/>
    <w:rPr>
      <w:color w:val="800080" w:themeColor="followedHyperlink"/>
      <w:u w:val="single"/>
    </w:rPr>
  </w:style>
  <w:style w:type="character" w:customStyle="1" w:styleId="MapadoDocumentoChar">
    <w:name w:val="Mapa do Documento Char"/>
    <w:basedOn w:val="Fontepargpadro"/>
    <w:link w:val="MapadoDocumento"/>
    <w:semiHidden/>
    <w:rsid w:val="004525C1"/>
    <w:rPr>
      <w:rFonts w:ascii="Tahoma" w:hAnsi="Tahoma"/>
      <w:sz w:val="24"/>
      <w:shd w:val="clear" w:color="auto" w:fill="000080"/>
      <w:lang w:val="en-US" w:eastAsia="ar-SA"/>
    </w:rPr>
  </w:style>
  <w:style w:type="paragraph" w:customStyle="1" w:styleId="Ttulo33">
    <w:name w:val="Título 33"/>
    <w:basedOn w:val="Normal"/>
    <w:next w:val="Normal"/>
    <w:rsid w:val="003E2832"/>
    <w:pPr>
      <w:widowControl/>
      <w:suppressAutoHyphens w:val="0"/>
    </w:pPr>
    <w:rPr>
      <w:rFonts w:ascii="PGBKHF+CenturyGothic" w:hAnsi="PGBKHF+CenturyGothic"/>
      <w:snapToGrid w:val="0"/>
      <w:lang w:val="pt-BR" w:eastAsia="pt-BR"/>
    </w:rPr>
  </w:style>
  <w:style w:type="paragraph" w:customStyle="1" w:styleId="Recuodecorpodetexto30">
    <w:name w:val="Recuo de corpo de texto3"/>
    <w:basedOn w:val="Normal"/>
    <w:rsid w:val="003E2832"/>
    <w:pPr>
      <w:widowControl/>
      <w:spacing w:line="360" w:lineRule="auto"/>
      <w:jc w:val="both"/>
    </w:pPr>
    <w:rPr>
      <w:rFonts w:ascii="Arial" w:hAnsi="Arial"/>
      <w:sz w:val="22"/>
      <w:lang w:val="pt-BR" w:eastAsia="zh-CN"/>
    </w:rPr>
  </w:style>
  <w:style w:type="paragraph" w:customStyle="1" w:styleId="Corpodetexto33">
    <w:name w:val="Corpo de texto 33"/>
    <w:basedOn w:val="Normal"/>
    <w:rsid w:val="003E2832"/>
    <w:pPr>
      <w:widowControl/>
      <w:suppressAutoHyphens w:val="0"/>
      <w:jc w:val="both"/>
    </w:pPr>
    <w:rPr>
      <w:rFonts w:ascii="Arial" w:hAnsi="Arial"/>
      <w:lang w:val="pt-BR"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750F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50FE4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50FE4"/>
    <w:rPr>
      <w:rFonts w:ascii="Courier" w:hAnsi="Courier"/>
      <w:lang w:val="en-US"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50F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50FE4"/>
    <w:rPr>
      <w:rFonts w:ascii="Courier" w:hAnsi="Courier"/>
      <w:b/>
      <w:bCs/>
      <w:lang w:val="en-US" w:eastAsia="ar-SA"/>
    </w:rPr>
  </w:style>
  <w:style w:type="paragraph" w:customStyle="1" w:styleId="Default">
    <w:name w:val="Default"/>
    <w:rsid w:val="003B7BB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01">
    <w:name w:val="fontstyle01"/>
    <w:basedOn w:val="Fontepargpadro"/>
    <w:rsid w:val="002C0A0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4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96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40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708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32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7232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0160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1861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00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29953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6366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6335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30258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3671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62861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02331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23769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01719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517593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01402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680577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9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853580-DA7A-494F-B2DB-C6EBF6542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2</Pages>
  <Words>335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LENOVO CUSTOMER</Company>
  <LinksUpToDate>false</LinksUpToDate>
  <CharactersWithSpaces>2140</CharactersWithSpaces>
  <SharedDoc>false</SharedDoc>
  <HLinks>
    <vt:vector size="42" baseType="variant">
      <vt:variant>
        <vt:i4>2752528</vt:i4>
      </vt:variant>
      <vt:variant>
        <vt:i4>21</vt:i4>
      </vt:variant>
      <vt:variant>
        <vt:i4>0</vt:i4>
      </vt:variant>
      <vt:variant>
        <vt:i4>5</vt:i4>
      </vt:variant>
      <vt:variant>
        <vt:lpwstr>mailto:prt2.dac.licitacao@mpt.gov.br</vt:lpwstr>
      </vt:variant>
      <vt:variant>
        <vt:lpwstr/>
      </vt:variant>
      <vt:variant>
        <vt:i4>6029383</vt:i4>
      </vt:variant>
      <vt:variant>
        <vt:i4>18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6029383</vt:i4>
      </vt:variant>
      <vt:variant>
        <vt:i4>15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7078010</vt:i4>
      </vt:variant>
      <vt:variant>
        <vt:i4>12</vt:i4>
      </vt:variant>
      <vt:variant>
        <vt:i4>0</vt:i4>
      </vt:variant>
      <vt:variant>
        <vt:i4>5</vt:i4>
      </vt:variant>
      <vt:variant>
        <vt:lpwstr>http://www.prt2.mpt.gov.br/</vt:lpwstr>
      </vt:variant>
      <vt:variant>
        <vt:lpwstr/>
      </vt:variant>
      <vt:variant>
        <vt:i4>6029383</vt:i4>
      </vt:variant>
      <vt:variant>
        <vt:i4>9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6029383</vt:i4>
      </vt:variant>
      <vt:variant>
        <vt:i4>3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6029383</vt:i4>
      </vt:variant>
      <vt:variant>
        <vt:i4>0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60026200</dc:creator>
  <cp:keywords/>
  <cp:lastModifiedBy>Kleiber Vitoretti</cp:lastModifiedBy>
  <cp:revision>67</cp:revision>
  <cp:lastPrinted>2019-11-27T17:54:00Z</cp:lastPrinted>
  <dcterms:created xsi:type="dcterms:W3CDTF">2017-10-19T17:15:00Z</dcterms:created>
  <dcterms:modified xsi:type="dcterms:W3CDTF">2024-07-04T15:29:00Z</dcterms:modified>
</cp:coreProperties>
</file>